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09" w:rsidRDefault="00AC5C09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</w:rPr>
        <w:t xml:space="preserve">Załączniki do rozporządzenia </w:t>
      </w:r>
      <w:r>
        <w:rPr>
          <w:sz w:val="15"/>
          <w:szCs w:val="15"/>
        </w:rPr>
        <w:br/>
        <w:t xml:space="preserve">Przewodniczącego Komitetu </w:t>
      </w:r>
      <w:r>
        <w:rPr>
          <w:sz w:val="15"/>
          <w:szCs w:val="15"/>
        </w:rPr>
        <w:br/>
        <w:t xml:space="preserve">do spraw Pożytku Publicznego </w:t>
      </w:r>
      <w:r>
        <w:rPr>
          <w:sz w:val="15"/>
          <w:szCs w:val="15"/>
        </w:rPr>
        <w:br/>
        <w:t>z dnia 24 października 2018 r.(poz. 2057)</w:t>
      </w:r>
    </w:p>
    <w:p w:rsidR="00AC5C09" w:rsidRDefault="00AC5C09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:rsidR="00AC5C09" w:rsidRPr="00B01A54" w:rsidRDefault="00AC5C09" w:rsidP="00481DD3">
      <w:pPr>
        <w:spacing w:before="240"/>
        <w:jc w:val="center"/>
        <w:rPr>
          <w:rFonts w:ascii="Calibri" w:hAnsi="Calibri" w:cs="Calibri"/>
          <w:bCs/>
          <w:i/>
        </w:rPr>
      </w:pPr>
      <w:r w:rsidRPr="00B01A54">
        <w:rPr>
          <w:rFonts w:ascii="Calibri" w:hAnsi="Calibri" w:cs="Calibri"/>
          <w:bCs/>
          <w:i/>
        </w:rPr>
        <w:t>WZÓR</w:t>
      </w:r>
    </w:p>
    <w:p w:rsidR="00AC5C09" w:rsidRPr="00A92300" w:rsidRDefault="00AC5C09" w:rsidP="00481DD3">
      <w:pPr>
        <w:spacing w:before="240"/>
        <w:jc w:val="center"/>
        <w:rPr>
          <w:rFonts w:ascii="Calibri" w:hAnsi="Calibri" w:cs="Calibri"/>
          <w:bCs/>
        </w:rPr>
      </w:pPr>
      <w:r w:rsidRPr="00A92300">
        <w:rPr>
          <w:rFonts w:ascii="Calibri" w:hAnsi="Calibri" w:cs="Calibri"/>
          <w:bCs/>
        </w:rPr>
        <w:t xml:space="preserve">OFERTA REALIZACJI ZADANIA PUBLICZNEGO* / </w:t>
      </w:r>
    </w:p>
    <w:p w:rsidR="00AC5C09" w:rsidRPr="00A92300" w:rsidRDefault="00AC5C09" w:rsidP="00481DD3">
      <w:pPr>
        <w:jc w:val="center"/>
        <w:rPr>
          <w:rFonts w:ascii="Calibri" w:hAnsi="Calibri" w:cs="Calibri"/>
          <w:bCs/>
        </w:rPr>
      </w:pPr>
      <w:r w:rsidRPr="00A92300">
        <w:rPr>
          <w:rFonts w:ascii="Calibri" w:hAnsi="Calibri" w:cs="Calibri"/>
          <w:bCs/>
        </w:rPr>
        <w:t xml:space="preserve">OFERTA WSPÓLNA REALIZACJI ZADANIA PUBLICZNEGO*, </w:t>
      </w:r>
    </w:p>
    <w:p w:rsidR="00AC5C09" w:rsidRDefault="00AC5C09" w:rsidP="00823407">
      <w:pPr>
        <w:jc w:val="center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O KTÓREJ</w:t>
      </w:r>
      <w:r w:rsidRPr="00A92300">
        <w:rPr>
          <w:rFonts w:ascii="Calibri" w:hAnsi="Calibri" w:cs="Calibri"/>
          <w:bCs/>
        </w:rPr>
        <w:t xml:space="preserve"> MOWA W </w:t>
      </w:r>
      <w:r>
        <w:rPr>
          <w:rFonts w:ascii="Calibri" w:hAnsi="Calibri" w:cs="Calibri"/>
          <w:bCs/>
        </w:rPr>
        <w:t>ART. 14 UST. 1</w:t>
      </w:r>
      <w:r w:rsidRPr="00A92300">
        <w:rPr>
          <w:rFonts w:ascii="Calibri" w:hAnsi="Calibri" w:cs="Calibri"/>
          <w:bCs/>
        </w:rPr>
        <w:t>*</w:t>
      </w:r>
      <w:r>
        <w:rPr>
          <w:rFonts w:ascii="Calibri" w:hAnsi="Calibri" w:cs="Calibri"/>
          <w:bCs/>
        </w:rPr>
        <w:t xml:space="preserve"> /</w:t>
      </w:r>
      <w:r w:rsidRPr="00A92300">
        <w:rPr>
          <w:rFonts w:ascii="Calibri" w:hAnsi="Calibri" w:cs="Calibri"/>
          <w:bCs/>
        </w:rPr>
        <w:t xml:space="preserve"> 2* USTAWY</w:t>
      </w:r>
      <w:r w:rsidRPr="00A92300">
        <w:rPr>
          <w:rFonts w:ascii="Calibri" w:hAnsi="Calibri" w:cs="Calibri"/>
        </w:rPr>
        <w:t xml:space="preserve"> </w:t>
      </w:r>
      <w:r w:rsidRPr="00A92300">
        <w:rPr>
          <w:rFonts w:ascii="Calibri" w:hAnsi="Calibri" w:cs="Calibri"/>
          <w:bCs/>
        </w:rPr>
        <w:t xml:space="preserve">Z DNIA 24 KWIETNIA 2003 R. </w:t>
      </w:r>
      <w:r>
        <w:rPr>
          <w:rFonts w:ascii="Calibri" w:hAnsi="Calibri" w:cs="Calibri"/>
          <w:bCs/>
        </w:rPr>
        <w:br/>
      </w:r>
      <w:r w:rsidRPr="00A92300">
        <w:rPr>
          <w:rFonts w:ascii="Calibri" w:hAnsi="Calibri" w:cs="Calibri"/>
          <w:bCs/>
        </w:rPr>
        <w:t xml:space="preserve">O DZIAŁALNOŚCI POŻYTKU PUBLICZNEGO I O WOLONTARIACIE </w:t>
      </w:r>
      <w:r>
        <w:rPr>
          <w:rFonts w:ascii="Calibri" w:hAnsi="Calibri" w:cs="Calibri"/>
          <w:bCs/>
        </w:rPr>
        <w:br/>
      </w:r>
      <w:r w:rsidRPr="00A92300">
        <w:rPr>
          <w:rFonts w:ascii="Calibri" w:hAnsi="Calibri" w:cs="Calibri"/>
          <w:bCs/>
        </w:rPr>
        <w:t>(DZ. U. Z 2018 R. POZ. 450, Z PÓŹN. ZM.)</w:t>
      </w:r>
    </w:p>
    <w:p w:rsidR="00AC5C09" w:rsidRDefault="00AC5C09" w:rsidP="00823407">
      <w:pPr>
        <w:jc w:val="center"/>
        <w:rPr>
          <w:rFonts w:ascii="Calibri" w:hAnsi="Calibri" w:cs="Calibri"/>
          <w:bCs/>
        </w:rPr>
      </w:pPr>
    </w:p>
    <w:p w:rsidR="00AC5C09" w:rsidRDefault="00AC5C09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:rsidR="00AC5C09" w:rsidRDefault="00AC5C09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:rsidR="00AC5C09" w:rsidRDefault="00AC5C09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 w:rsidR="00AC5C09" w:rsidRDefault="00AC5C09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AC5C09" w:rsidRDefault="00AC5C09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:rsidR="00AC5C09" w:rsidRDefault="00AC5C09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AC5C09" w:rsidRDefault="00AC5C09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>
        <w:rPr>
          <w:rFonts w:ascii="Calibri" w:hAnsi="Calibri" w:cs="Calibri"/>
          <w:color w:val="auto"/>
          <w:sz w:val="16"/>
          <w:szCs w:val="16"/>
        </w:rPr>
        <w:t>”.</w:t>
      </w:r>
    </w:p>
    <w:p w:rsidR="00AC5C09" w:rsidRDefault="00AC5C09" w:rsidP="004D1CD8">
      <w:pPr>
        <w:jc w:val="center"/>
        <w:rPr>
          <w:rFonts w:ascii="Calibri" w:hAnsi="Calibri" w:cs="Calibri"/>
          <w:bCs/>
        </w:rPr>
      </w:pPr>
    </w:p>
    <w:p w:rsidR="00AC5C09" w:rsidRPr="00A92300" w:rsidRDefault="00AC5C09" w:rsidP="004D1CD8">
      <w:pPr>
        <w:jc w:val="center"/>
        <w:rPr>
          <w:rFonts w:ascii="Calibri" w:hAnsi="Calibri" w:cs="Calibri"/>
          <w:bCs/>
        </w:rPr>
      </w:pPr>
    </w:p>
    <w:p w:rsidR="00AC5C09" w:rsidRPr="00D97AAD" w:rsidRDefault="00AC5C09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I. Podstawowe informacje o złożonej ofercie</w:t>
      </w:r>
    </w:p>
    <w:p w:rsidR="00AC5C09" w:rsidRPr="00D97AAD" w:rsidRDefault="00AC5C09" w:rsidP="007B60CF">
      <w:pPr>
        <w:jc w:val="both"/>
        <w:rPr>
          <w:rFonts w:ascii="Calibri" w:hAnsi="Calibr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95"/>
        <w:gridCol w:w="6379"/>
      </w:tblGrid>
      <w:tr w:rsidR="00AC5C09" w:rsidRPr="00D97AAD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AC5C09" w:rsidRPr="00D97AAD" w:rsidRDefault="00AC5C09" w:rsidP="007B60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1. Organ administracji publicznej,</w:t>
            </w:r>
          </w:p>
          <w:p w:rsidR="00AC5C09" w:rsidRPr="00D97AAD" w:rsidRDefault="00AC5C09" w:rsidP="007B60C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5C09" w:rsidRPr="00D97AAD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AC5C09" w:rsidRPr="00D97AAD" w:rsidRDefault="00AC5C09" w:rsidP="007B60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FootnoteReference"/>
                <w:rFonts w:ascii="Calibri" w:hAnsi="Calibri" w:cs="Calibri"/>
                <w:sz w:val="20"/>
                <w:szCs w:val="20"/>
              </w:rPr>
              <w:footnoteReference w:id="1"/>
            </w:r>
            <w:r w:rsidRPr="00B01A54">
              <w:rPr>
                <w:rFonts w:ascii="Calibri" w:hAnsi="Calibr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AC5C09" w:rsidRPr="00D97AAD" w:rsidRDefault="00AC5C09" w:rsidP="007B60CF">
      <w:pPr>
        <w:jc w:val="both"/>
        <w:rPr>
          <w:rFonts w:ascii="Calibri" w:hAnsi="Calibri" w:cs="Calibri"/>
          <w:b/>
          <w:sz w:val="22"/>
          <w:szCs w:val="22"/>
        </w:rPr>
      </w:pPr>
    </w:p>
    <w:p w:rsidR="00AC5C09" w:rsidRPr="00D97AAD" w:rsidRDefault="00AC5C09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II. Dane oferenta(-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t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 xml:space="preserve">ów) </w:t>
      </w:r>
    </w:p>
    <w:p w:rsidR="00AC5C09" w:rsidRPr="00D97AAD" w:rsidRDefault="00AC5C09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95"/>
        <w:gridCol w:w="6379"/>
      </w:tblGrid>
      <w:tr w:rsidR="00AC5C09" w:rsidRPr="00D97AAD" w:rsidTr="007B60CF">
        <w:trPr>
          <w:trHeight w:val="543"/>
        </w:trPr>
        <w:tc>
          <w:tcPr>
            <w:tcW w:w="10774" w:type="dxa"/>
            <w:gridSpan w:val="2"/>
            <w:shd w:val="clear" w:color="auto" w:fill="DDD9C3"/>
            <w:vAlign w:val="center"/>
          </w:tcPr>
          <w:p w:rsidR="00AC5C09" w:rsidRPr="00D97AAD" w:rsidRDefault="00AC5C09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1. Nazwa oferenta(-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t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adres do korespondencji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AC5C09" w:rsidRPr="00D97AAD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5C09" w:rsidRPr="00D97AAD" w:rsidTr="007B60CF">
        <w:trPr>
          <w:trHeight w:val="993"/>
        </w:trPr>
        <w:tc>
          <w:tcPr>
            <w:tcW w:w="4395" w:type="dxa"/>
            <w:shd w:val="clear" w:color="auto" w:fill="DDD9C3"/>
            <w:vAlign w:val="center"/>
          </w:tcPr>
          <w:p w:rsidR="00AC5C09" w:rsidRPr="00D97AAD" w:rsidRDefault="00AC5C09" w:rsidP="007B60CF">
            <w:pPr>
              <w:ind w:left="176" w:hanging="176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D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ane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osoby upoważnionej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 do składania wyjaśnień dotyczących oferty</w:t>
            </w:r>
            <w:r w:rsidRPr="00D97AAD">
              <w:rPr>
                <w:rFonts w:ascii="Calibri" w:hAnsi="Calibri" w:cs="Calibri"/>
                <w:sz w:val="18"/>
                <w:szCs w:val="18"/>
              </w:rPr>
              <w:t xml:space="preserve"> (np.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imię i nazwisko, </w:t>
            </w:r>
            <w:r w:rsidRPr="00D97AAD">
              <w:rPr>
                <w:rFonts w:ascii="Calibri" w:hAnsi="Calibr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AC5C09" w:rsidRPr="00D97AAD" w:rsidRDefault="00AC5C09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AC5C09" w:rsidRPr="00D97AAD" w:rsidRDefault="00AC5C09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AC5C09" w:rsidRPr="00D97AAD" w:rsidRDefault="00AC5C09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AC5C09" w:rsidRPr="00D97AAD" w:rsidRDefault="00AC5C09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AC5C09" w:rsidRPr="00D97AAD" w:rsidRDefault="00AC5C09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AC5C09" w:rsidRPr="00D97AAD" w:rsidRDefault="00AC5C09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AC5C09" w:rsidRDefault="00AC5C09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:rsidR="00AC5C09" w:rsidRDefault="00AC5C09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 xml:space="preserve">I. 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Opis zadania</w:t>
      </w:r>
    </w:p>
    <w:p w:rsidR="00AC5C09" w:rsidRPr="007B60CF" w:rsidRDefault="00AC5C09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AC5C09" w:rsidRPr="00D97AAD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:rsidR="00AC5C09" w:rsidRPr="00D97AAD" w:rsidRDefault="00AC5C09" w:rsidP="007B60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5C09" w:rsidRPr="00D97AAD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:rsidR="00AC5C09" w:rsidRPr="00D97AAD" w:rsidRDefault="00AC5C09" w:rsidP="007B60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shd w:val="clear" w:color="auto" w:fill="DDD9C3"/>
          </w:tcPr>
          <w:p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shd w:val="clear" w:color="auto" w:fill="FFFFFF"/>
          </w:tcPr>
          <w:p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DDD9C3"/>
          </w:tcPr>
          <w:p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 xml:space="preserve">Data </w:t>
            </w:r>
          </w:p>
          <w:p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shd w:val="clear" w:color="auto" w:fill="FFFFFF"/>
          </w:tcPr>
          <w:p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5C09" w:rsidRPr="00D97AAD" w:rsidTr="00B30C3E"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C09" w:rsidRPr="00964E80" w:rsidRDefault="00AC5C09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="Calibri" w:hAnsi="Calibr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>(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ależy wskazać i opisać: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d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>ziałaniami podejmowanymi przez organizację lub inne podmioty)</w:t>
            </w:r>
          </w:p>
        </w:tc>
      </w:tr>
      <w:tr w:rsidR="00AC5C09" w:rsidRPr="00D97AAD" w:rsidTr="00B30C3E"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C09" w:rsidRPr="00D97AAD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C5C09" w:rsidRPr="00D97AAD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C5C09" w:rsidRPr="00D97AAD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C5C09" w:rsidRPr="00D97AAD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C5C09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C5C09" w:rsidRPr="00D97AAD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C5C09" w:rsidRPr="00D97AAD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C5C09" w:rsidRPr="00D97AAD" w:rsidTr="00B30C3E"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C09" w:rsidRPr="007B60CF" w:rsidRDefault="00AC5C09" w:rsidP="007B60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7B60CF">
              <w:rPr>
                <w:rFonts w:ascii="Calibri" w:hAnsi="Calibr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="Calibri" w:hAnsi="Calibr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działań </w:t>
            </w:r>
            <w:r w:rsidRPr="007B60CF">
              <w:rPr>
                <w:rFonts w:ascii="Calibri" w:hAnsi="Calibri" w:cs="Calibri"/>
                <w:b/>
                <w:sz w:val="20"/>
                <w:szCs w:val="20"/>
              </w:rPr>
              <w:t xml:space="preserve">na rok ………………. </w:t>
            </w:r>
          </w:p>
          <w:p w:rsidR="00AC5C09" w:rsidRPr="007B60CF" w:rsidRDefault="00AC5C09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(n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oraz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 określ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ić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 ich uczestników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i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 miejsce</w:t>
            </w:r>
            <w:r w:rsidRPr="007B60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realizacji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>)</w:t>
            </w:r>
          </w:p>
        </w:tc>
      </w:tr>
      <w:tr w:rsidR="00AC5C09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C5C09" w:rsidRPr="00D97AAD" w:rsidRDefault="00AC5C09" w:rsidP="00416F88">
            <w:pPr>
              <w:jc w:val="center"/>
              <w:rPr>
                <w:rFonts w:ascii="Calibri" w:hAnsi="Calibri" w:cs="Calibri"/>
                <w:b/>
                <w:color w:val="auto"/>
              </w:rPr>
            </w:pPr>
            <w:r w:rsidRPr="0073200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  <w:r w:rsidRPr="00416F88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AC5C09" w:rsidRPr="0073200B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C5C09" w:rsidRPr="00D97AAD" w:rsidRDefault="00AC5C09" w:rsidP="00416F88">
            <w:pPr>
              <w:jc w:val="center"/>
              <w:rPr>
                <w:rFonts w:ascii="Calibri" w:hAnsi="Calibri" w:cs="Calibri"/>
                <w:b/>
                <w:color w:val="auto"/>
                <w:vertAlign w:val="superscript"/>
              </w:rPr>
            </w:pPr>
            <w:r w:rsidRPr="00416F88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:rsidR="00AC5C09" w:rsidRPr="0073200B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</w:rPr>
            </w:pPr>
            <w:r w:rsidRPr="0073200B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FootnoteReference"/>
                <w:rFonts w:ascii="Calibri" w:hAnsi="Calibr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="Calibri" w:hAnsi="Calibr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AC5C09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C5C09" w:rsidRPr="0073200B" w:rsidRDefault="00AC5C09" w:rsidP="003B048B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C5C09" w:rsidRPr="00D97AAD" w:rsidRDefault="00AC5C09" w:rsidP="00416F88">
            <w:pPr>
              <w:jc w:val="center"/>
              <w:rPr>
                <w:rFonts w:ascii="Calibri" w:hAnsi="Calibri" w:cs="Calibri"/>
                <w:b/>
                <w:color w:val="auto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C5C09" w:rsidRPr="00D97AAD" w:rsidRDefault="00AC5C09" w:rsidP="00416F88">
            <w:pPr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C5C09" w:rsidRPr="00D97AAD" w:rsidRDefault="00AC5C09" w:rsidP="007B60CF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:rsidTr="00B30C3E">
        <w:tc>
          <w:tcPr>
            <w:tcW w:w="10774" w:type="dxa"/>
            <w:gridSpan w:val="12"/>
            <w:shd w:val="clear" w:color="auto" w:fill="DDD9C3"/>
          </w:tcPr>
          <w:p w:rsidR="00AC5C09" w:rsidRPr="00033D1F" w:rsidRDefault="00AC5C09" w:rsidP="00E07C9D">
            <w:pPr>
              <w:ind w:left="317" w:hanging="283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033D1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:rsidR="00AC5C09" w:rsidRPr="00033D1F" w:rsidRDefault="00AC5C09" w:rsidP="00E07C9D">
            <w:pPr>
              <w:ind w:right="567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(</w:t>
            </w:r>
            <w:r w:rsidRPr="00033D1F">
              <w:rPr>
                <w:rFonts w:ascii="Calibri" w:hAnsi="Calibri" w:cs="Calibri"/>
                <w:sz w:val="20"/>
              </w:rPr>
              <w:t>należy opisać:</w:t>
            </w:r>
          </w:p>
          <w:p w:rsidR="00AC5C09" w:rsidRPr="006B13DB" w:rsidRDefault="00AC5C09" w:rsidP="006B13DB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6B13DB">
              <w:rPr>
                <w:rFonts w:ascii="Calibri" w:hAnsi="Calibri" w:cs="Calibri"/>
                <w:sz w:val="20"/>
              </w:rPr>
              <w:t>co będzie bezpośrednim efektem (materialne „produkty” lub „usługi” zrealizowane na rzecz uczestn</w:t>
            </w:r>
            <w:r>
              <w:rPr>
                <w:rFonts w:ascii="Calibri" w:hAnsi="Calibri" w:cs="Calibri"/>
                <w:sz w:val="20"/>
              </w:rPr>
              <w:t>ików zadania) realizacji oferty?</w:t>
            </w:r>
          </w:p>
          <w:p w:rsidR="00AC5C09" w:rsidRPr="006B13DB" w:rsidRDefault="00AC5C09" w:rsidP="006B13DB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6B13DB">
              <w:rPr>
                <w:rFonts w:ascii="Calibri" w:hAnsi="Calibri" w:cs="Calibri"/>
                <w:sz w:val="20"/>
              </w:rPr>
              <w:t>jaka zmiana społeczna zostanie osiągnięta poprzez realizację zadania?</w:t>
            </w:r>
          </w:p>
          <w:p w:rsidR="00AC5C09" w:rsidRPr="00E07C9D" w:rsidRDefault="00AC5C09" w:rsidP="006B13DB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="Calibri" w:hAnsi="Calibri" w:cs="Calibr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>
              <w:rPr>
                <w:rFonts w:ascii="Calibri" w:hAnsi="Calibri" w:cs="Calibri"/>
                <w:iCs/>
                <w:sz w:val="20"/>
              </w:rPr>
              <w:t>)</w:t>
            </w:r>
          </w:p>
        </w:tc>
      </w:tr>
      <w:tr w:rsidR="00AC5C09" w:rsidRPr="00D97AAD" w:rsidTr="00B30C3E">
        <w:tc>
          <w:tcPr>
            <w:tcW w:w="10774" w:type="dxa"/>
            <w:gridSpan w:val="12"/>
            <w:shd w:val="clear" w:color="auto" w:fill="FFFFFF"/>
          </w:tcPr>
          <w:p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AC5C09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AC5C09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AC5C09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</w:tc>
      </w:tr>
      <w:tr w:rsidR="00AC5C09" w:rsidRPr="00D97AAD" w:rsidTr="00B30C3E"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:rsidR="00AC5C09" w:rsidRPr="00D97AAD" w:rsidRDefault="00AC5C09" w:rsidP="00323E2F">
            <w:pPr>
              <w:rPr>
                <w:rFonts w:ascii="Calibri" w:hAnsi="Calibri" w:cs="Calibri"/>
                <w:color w:val="auto"/>
                <w:vertAlign w:val="superscrip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6. 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Pr="005C7C7D">
              <w:rPr>
                <w:rStyle w:val="FootnoteReference"/>
                <w:rFonts w:ascii="Calibri" w:hAnsi="Calibri" w:cs="Calibri"/>
                <w:bCs/>
                <w:sz w:val="20"/>
                <w:szCs w:val="20"/>
              </w:rPr>
              <w:footnoteReference w:id="3"/>
            </w:r>
            <w:r w:rsidRPr="005C7C7D">
              <w:rPr>
                <w:rFonts w:ascii="Calibri" w:hAnsi="Calibr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AC5C09" w:rsidRPr="00D97AAD" w:rsidTr="00B30C3E">
        <w:tc>
          <w:tcPr>
            <w:tcW w:w="3845" w:type="dxa"/>
            <w:gridSpan w:val="3"/>
            <w:shd w:val="clear" w:color="auto" w:fill="DDD9C3"/>
            <w:vAlign w:val="center"/>
          </w:tcPr>
          <w:p w:rsidR="00AC5C09" w:rsidRPr="00D97AAD" w:rsidRDefault="00AC5C09" w:rsidP="00323E2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:rsidR="00AC5C09" w:rsidRPr="00D97AAD" w:rsidRDefault="00AC5C09" w:rsidP="00323E2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:rsidR="00AC5C09" w:rsidRPr="00D97AAD" w:rsidRDefault="00AC5C09" w:rsidP="00323E2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AC5C09" w:rsidRPr="00D97AAD" w:rsidTr="00B30C3E">
        <w:tc>
          <w:tcPr>
            <w:tcW w:w="3845" w:type="dxa"/>
            <w:gridSpan w:val="3"/>
          </w:tcPr>
          <w:p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2768" w:type="dxa"/>
            <w:gridSpan w:val="4"/>
          </w:tcPr>
          <w:p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4161" w:type="dxa"/>
            <w:gridSpan w:val="5"/>
          </w:tcPr>
          <w:p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</w:tr>
      <w:tr w:rsidR="00AC5C09" w:rsidRPr="00D97AAD" w:rsidTr="00B30C3E">
        <w:tc>
          <w:tcPr>
            <w:tcW w:w="3845" w:type="dxa"/>
            <w:gridSpan w:val="3"/>
          </w:tcPr>
          <w:p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2768" w:type="dxa"/>
            <w:gridSpan w:val="4"/>
          </w:tcPr>
          <w:p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4161" w:type="dxa"/>
            <w:gridSpan w:val="5"/>
          </w:tcPr>
          <w:p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</w:tr>
      <w:tr w:rsidR="00AC5C09" w:rsidRPr="00D97AAD" w:rsidTr="00B30C3E">
        <w:tc>
          <w:tcPr>
            <w:tcW w:w="3845" w:type="dxa"/>
            <w:gridSpan w:val="3"/>
          </w:tcPr>
          <w:p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2768" w:type="dxa"/>
            <w:gridSpan w:val="4"/>
          </w:tcPr>
          <w:p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4161" w:type="dxa"/>
            <w:gridSpan w:val="5"/>
          </w:tcPr>
          <w:p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</w:tr>
    </w:tbl>
    <w:p w:rsidR="00AC5C09" w:rsidRPr="00D97AAD" w:rsidRDefault="00AC5C09" w:rsidP="00237EAE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:rsidR="00AC5C09" w:rsidRPr="00E07C9D" w:rsidRDefault="00AC5C09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IV.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ab/>
      </w:r>
      <w:r>
        <w:rPr>
          <w:rFonts w:ascii="Calibri" w:hAnsi="Calibri" w:cs="Verdana"/>
          <w:b/>
          <w:bCs/>
          <w:color w:val="auto"/>
          <w:sz w:val="22"/>
          <w:szCs w:val="22"/>
        </w:rPr>
        <w:t>Charakterystyka oferenta</w:t>
      </w:r>
    </w:p>
    <w:p w:rsidR="00AC5C09" w:rsidRPr="00D97AAD" w:rsidRDefault="00AC5C09" w:rsidP="00E07C9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22"/>
      </w:tblGrid>
      <w:tr w:rsidR="00AC5C09" w:rsidRPr="00D97AAD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C09" w:rsidRPr="00D97AAD" w:rsidRDefault="00AC5C09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Informacja o </w:t>
            </w:r>
            <w:r w:rsidRPr="005F1E86">
              <w:rPr>
                <w:rFonts w:ascii="Calibri" w:hAnsi="Calibri" w:cs="Calibr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AC5C09" w:rsidRPr="00D97AAD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C5C09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C5C09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C5C09" w:rsidRPr="00D97AAD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C09" w:rsidRPr="00D97AAD" w:rsidRDefault="00AC5C09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Zasoby</w:t>
            </w:r>
            <w:r>
              <w:rPr>
                <w:rFonts w:ascii="Calibri" w:hAnsi="Calibr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AC5C09" w:rsidRPr="00D97AAD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C5C09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AC5C09" w:rsidRDefault="00AC5C09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:rsidR="00AC5C09" w:rsidRDefault="00AC5C09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:rsidR="00AC5C09" w:rsidRDefault="00AC5C09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>
        <w:rPr>
          <w:rFonts w:ascii="Calibri" w:hAnsi="Calibri" w:cs="Verdana"/>
          <w:b/>
          <w:bCs/>
          <w:color w:val="auto"/>
          <w:sz w:val="22"/>
          <w:szCs w:val="22"/>
        </w:rPr>
        <w:t>V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.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ab/>
      </w:r>
      <w:r>
        <w:rPr>
          <w:rFonts w:ascii="Calibri" w:hAnsi="Calibri" w:cs="Verdana"/>
          <w:b/>
          <w:bCs/>
          <w:color w:val="auto"/>
          <w:sz w:val="22"/>
          <w:szCs w:val="22"/>
        </w:rPr>
        <w:t>Kalkulacja przewidywanych kosztów realizacji zadania publicznego</w:t>
      </w:r>
    </w:p>
    <w:p w:rsidR="00AC5C09" w:rsidRDefault="00AC5C09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577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AC5C09" w:rsidRPr="003A2508" w:rsidTr="00E1728A">
        <w:tc>
          <w:tcPr>
            <w:tcW w:w="5000" w:type="pct"/>
            <w:gridSpan w:val="9"/>
            <w:shd w:val="clear" w:color="auto" w:fill="DDD9C3"/>
            <w:vAlign w:val="center"/>
          </w:tcPr>
          <w:p w:rsidR="00AC5C09" w:rsidRPr="00E1728A" w:rsidRDefault="00AC5C09" w:rsidP="00E1728A">
            <w:pPr>
              <w:ind w:right="567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E1728A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V.A Zestawienie kosztów realizacji zadania</w:t>
            </w:r>
          </w:p>
          <w:p w:rsidR="00AC5C09" w:rsidRPr="00E1728A" w:rsidRDefault="00AC5C09" w:rsidP="00E1728A">
            <w:pPr>
              <w:jc w:val="both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 w:cs="Calibri"/>
                <w:sz w:val="20"/>
              </w:rPr>
              <w:t xml:space="preserve">(w sekcji V-A należy skalkulować i zamieścić wszystkie koszty realizacji zadania niezależnie od źródła finansowania wskazanego </w:t>
            </w:r>
            <w:r w:rsidRPr="00E1728A">
              <w:rPr>
                <w:rFonts w:ascii="Calibri" w:hAnsi="Calibri" w:cs="Calibri"/>
                <w:sz w:val="20"/>
              </w:rPr>
              <w:br/>
              <w:t>w sekcji V-B)</w:t>
            </w:r>
          </w:p>
        </w:tc>
      </w:tr>
      <w:tr w:rsidR="00AC5C09" w:rsidRPr="003A2508" w:rsidTr="00E1728A">
        <w:tc>
          <w:tcPr>
            <w:tcW w:w="484" w:type="pct"/>
            <w:vMerge w:val="restart"/>
            <w:shd w:val="clear" w:color="auto" w:fill="DDD9C3"/>
            <w:vAlign w:val="center"/>
          </w:tcPr>
          <w:p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/>
            <w:vAlign w:val="center"/>
          </w:tcPr>
          <w:p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/>
            <w:vAlign w:val="center"/>
          </w:tcPr>
          <w:p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Rodzaj</w:t>
            </w:r>
          </w:p>
          <w:p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/>
            <w:vAlign w:val="center"/>
          </w:tcPr>
          <w:p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 xml:space="preserve">Koszt jednostkowy </w:t>
            </w:r>
          </w:p>
          <w:p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[PLN]</w:t>
            </w:r>
          </w:p>
        </w:tc>
        <w:tc>
          <w:tcPr>
            <w:tcW w:w="534" w:type="pct"/>
            <w:vMerge w:val="restart"/>
            <w:shd w:val="clear" w:color="auto" w:fill="DDD9C3"/>
            <w:vAlign w:val="center"/>
          </w:tcPr>
          <w:p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/>
            <w:vAlign w:val="center"/>
          </w:tcPr>
          <w:p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Wartość [PLN]</w:t>
            </w:r>
          </w:p>
        </w:tc>
      </w:tr>
      <w:tr w:rsidR="00AC5C09" w:rsidRPr="003A2508" w:rsidTr="00E1728A">
        <w:tc>
          <w:tcPr>
            <w:tcW w:w="484" w:type="pct"/>
            <w:vMerge/>
            <w:shd w:val="clear" w:color="auto" w:fill="DDD9C3"/>
            <w:vAlign w:val="center"/>
          </w:tcPr>
          <w:p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/>
            <w:vAlign w:val="center"/>
          </w:tcPr>
          <w:p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/>
            <w:vAlign w:val="center"/>
          </w:tcPr>
          <w:p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/>
            <w:vAlign w:val="center"/>
          </w:tcPr>
          <w:p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/>
            <w:vAlign w:val="center"/>
          </w:tcPr>
          <w:p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/>
            <w:vAlign w:val="center"/>
          </w:tcPr>
          <w:p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/>
            <w:vAlign w:val="center"/>
          </w:tcPr>
          <w:p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Rok 1</w:t>
            </w:r>
          </w:p>
        </w:tc>
        <w:tc>
          <w:tcPr>
            <w:tcW w:w="533" w:type="pct"/>
            <w:shd w:val="clear" w:color="auto" w:fill="DDD9C3"/>
            <w:vAlign w:val="center"/>
          </w:tcPr>
          <w:p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/>
            <w:vAlign w:val="center"/>
          </w:tcPr>
          <w:p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  <w:vertAlign w:val="superscript"/>
              </w:rPr>
            </w:pPr>
            <w:r w:rsidRPr="00E1728A">
              <w:rPr>
                <w:rFonts w:ascii="Calibri" w:hAnsi="Calibri"/>
                <w:b/>
                <w:sz w:val="20"/>
              </w:rPr>
              <w:t>Rok 3</w:t>
            </w:r>
            <w:r w:rsidRPr="00E1728A">
              <w:rPr>
                <w:rStyle w:val="FootnoteReference"/>
                <w:rFonts w:ascii="Calibri" w:hAnsi="Calibri"/>
                <w:b/>
                <w:sz w:val="20"/>
              </w:rPr>
              <w:footnoteReference w:id="4"/>
            </w:r>
            <w:r w:rsidRPr="00E1728A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AC5C09" w:rsidRPr="003A2508" w:rsidTr="00E1728A">
        <w:tc>
          <w:tcPr>
            <w:tcW w:w="484" w:type="pct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Koszty realizacji działań</w:t>
            </w:r>
          </w:p>
        </w:tc>
      </w:tr>
      <w:tr w:rsidR="00AC5C09" w:rsidRPr="003A2508" w:rsidTr="00E1728A">
        <w:tc>
          <w:tcPr>
            <w:tcW w:w="48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:rsidTr="00E1728A">
        <w:tc>
          <w:tcPr>
            <w:tcW w:w="48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:rsidTr="00E1728A">
        <w:tc>
          <w:tcPr>
            <w:tcW w:w="48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:rsidTr="00E1728A">
        <w:tc>
          <w:tcPr>
            <w:tcW w:w="48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:rsidTr="00E1728A">
        <w:tc>
          <w:tcPr>
            <w:tcW w:w="48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:rsidTr="00E1728A">
        <w:tc>
          <w:tcPr>
            <w:tcW w:w="48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:rsidTr="00E1728A">
        <w:tc>
          <w:tcPr>
            <w:tcW w:w="48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:rsidTr="00E1728A">
        <w:tc>
          <w:tcPr>
            <w:tcW w:w="48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:rsidTr="00E1728A">
        <w:tc>
          <w:tcPr>
            <w:tcW w:w="48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:rsidTr="00E1728A">
        <w:tc>
          <w:tcPr>
            <w:tcW w:w="48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:rsidTr="00E1728A">
        <w:tc>
          <w:tcPr>
            <w:tcW w:w="48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:rsidTr="00E1728A">
        <w:tc>
          <w:tcPr>
            <w:tcW w:w="48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:rsidTr="00E1728A">
        <w:tc>
          <w:tcPr>
            <w:tcW w:w="2867" w:type="pct"/>
            <w:gridSpan w:val="5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:rsidTr="00E1728A">
        <w:tc>
          <w:tcPr>
            <w:tcW w:w="484" w:type="pct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Koszty administracyjne</w:t>
            </w:r>
          </w:p>
        </w:tc>
      </w:tr>
      <w:tr w:rsidR="00AC5C09" w:rsidRPr="003A2508" w:rsidTr="00E1728A">
        <w:tc>
          <w:tcPr>
            <w:tcW w:w="48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:rsidTr="00E1728A">
        <w:tc>
          <w:tcPr>
            <w:tcW w:w="48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:rsidTr="00E1728A">
        <w:tc>
          <w:tcPr>
            <w:tcW w:w="48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:rsidTr="00E1728A">
        <w:tc>
          <w:tcPr>
            <w:tcW w:w="2867" w:type="pct"/>
            <w:gridSpan w:val="5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:rsidTr="00E1728A">
        <w:tc>
          <w:tcPr>
            <w:tcW w:w="2867" w:type="pct"/>
            <w:gridSpan w:val="5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</w:tbl>
    <w:p w:rsidR="00AC5C09" w:rsidRDefault="00AC5C09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5816"/>
        <w:gridCol w:w="2123"/>
        <w:gridCol w:w="2126"/>
      </w:tblGrid>
      <w:tr w:rsidR="00AC5C09" w:rsidRPr="00E617D8" w:rsidTr="00E1728A">
        <w:tc>
          <w:tcPr>
            <w:tcW w:w="10632" w:type="dxa"/>
            <w:gridSpan w:val="4"/>
            <w:shd w:val="clear" w:color="auto" w:fill="DDD9C3"/>
          </w:tcPr>
          <w:p w:rsidR="00AC5C09" w:rsidRPr="00E1728A" w:rsidRDefault="00AC5C09" w:rsidP="00E1728A">
            <w:pPr>
              <w:jc w:val="both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V.B Źródła finansowania kosztów realizacji zadania</w:t>
            </w:r>
          </w:p>
        </w:tc>
      </w:tr>
      <w:tr w:rsidR="00AC5C09" w:rsidRPr="00E617D8" w:rsidTr="00E1728A">
        <w:tc>
          <w:tcPr>
            <w:tcW w:w="567" w:type="dxa"/>
            <w:shd w:val="clear" w:color="auto" w:fill="DDD9C3"/>
          </w:tcPr>
          <w:p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/>
          </w:tcPr>
          <w:p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/>
          </w:tcPr>
          <w:p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Wartość [PLN]</w:t>
            </w:r>
          </w:p>
        </w:tc>
        <w:tc>
          <w:tcPr>
            <w:tcW w:w="2126" w:type="dxa"/>
            <w:shd w:val="clear" w:color="auto" w:fill="DDD9C3"/>
          </w:tcPr>
          <w:p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Udział [%]</w:t>
            </w:r>
          </w:p>
        </w:tc>
      </w:tr>
      <w:tr w:rsidR="00AC5C09" w:rsidRPr="00E617D8" w:rsidTr="00E1728A">
        <w:tc>
          <w:tcPr>
            <w:tcW w:w="567" w:type="dxa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100</w:t>
            </w:r>
          </w:p>
        </w:tc>
      </w:tr>
      <w:tr w:rsidR="00AC5C09" w:rsidRPr="00E617D8" w:rsidTr="00E1728A">
        <w:tc>
          <w:tcPr>
            <w:tcW w:w="567" w:type="dxa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:rsidTr="00E1728A">
        <w:tc>
          <w:tcPr>
            <w:tcW w:w="567" w:type="dxa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  <w:vertAlign w:val="superscript"/>
              </w:rPr>
            </w:pPr>
            <w:r w:rsidRPr="00E1728A">
              <w:rPr>
                <w:rFonts w:ascii="Calibri" w:hAnsi="Calibri"/>
                <w:sz w:val="20"/>
              </w:rPr>
              <w:t>Wkład własny</w:t>
            </w:r>
            <w:r w:rsidRPr="00E1728A">
              <w:rPr>
                <w:rStyle w:val="FootnoteReference"/>
                <w:rFonts w:ascii="Calibri" w:hAnsi="Calibri"/>
                <w:sz w:val="20"/>
              </w:rPr>
              <w:footnoteReference w:id="5"/>
            </w:r>
            <w:r w:rsidRPr="00E1728A">
              <w:rPr>
                <w:rFonts w:ascii="Calibri" w:hAnsi="Calibr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:rsidTr="00E1728A">
        <w:tc>
          <w:tcPr>
            <w:tcW w:w="567" w:type="dxa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:rsidTr="00E1728A">
        <w:tc>
          <w:tcPr>
            <w:tcW w:w="567" w:type="dxa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Wkład własny niefinansowy (osobowy i rzeczowy)</w:t>
            </w:r>
          </w:p>
        </w:tc>
        <w:tc>
          <w:tcPr>
            <w:tcW w:w="2123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:rsidTr="00E1728A">
        <w:tc>
          <w:tcPr>
            <w:tcW w:w="567" w:type="dxa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</w:tbl>
    <w:p w:rsidR="00AC5C09" w:rsidRDefault="00AC5C09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4399"/>
        <w:gridCol w:w="1413"/>
        <w:gridCol w:w="1418"/>
        <w:gridCol w:w="1417"/>
        <w:gridCol w:w="1418"/>
      </w:tblGrid>
      <w:tr w:rsidR="00AC5C09" w:rsidRPr="00E617D8" w:rsidTr="00E1728A">
        <w:tc>
          <w:tcPr>
            <w:tcW w:w="10632" w:type="dxa"/>
            <w:gridSpan w:val="6"/>
            <w:shd w:val="clear" w:color="auto" w:fill="DDD9C3"/>
          </w:tcPr>
          <w:p w:rsidR="00AC5C09" w:rsidRPr="00E1728A" w:rsidRDefault="00AC5C09" w:rsidP="00E1728A">
            <w:pPr>
              <w:jc w:val="both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V.C Podział kosztów realizacji zadania pomiędzy oferentów</w:t>
            </w:r>
            <w:r w:rsidRPr="00E1728A">
              <w:rPr>
                <w:rStyle w:val="FootnoteReference"/>
                <w:rFonts w:ascii="Calibri" w:hAnsi="Calibri" w:cs="Calibri"/>
                <w:b/>
                <w:color w:val="auto"/>
                <w:sz w:val="20"/>
                <w:szCs w:val="20"/>
              </w:rPr>
              <w:footnoteReference w:id="6"/>
            </w:r>
            <w:r w:rsidRPr="00E1728A"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AC5C09" w:rsidRPr="00E617D8" w:rsidTr="00E1728A">
        <w:tc>
          <w:tcPr>
            <w:tcW w:w="567" w:type="dxa"/>
            <w:shd w:val="clear" w:color="auto" w:fill="DDD9C3"/>
            <w:vAlign w:val="center"/>
          </w:tcPr>
          <w:p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/>
          </w:tcPr>
          <w:p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/>
            <w:vAlign w:val="center"/>
          </w:tcPr>
          <w:p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Wartość [PLN]</w:t>
            </w:r>
          </w:p>
        </w:tc>
      </w:tr>
      <w:tr w:rsidR="00AC5C09" w:rsidRPr="00E617D8" w:rsidTr="00E1728A">
        <w:tc>
          <w:tcPr>
            <w:tcW w:w="4966" w:type="dxa"/>
            <w:gridSpan w:val="2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3" w:type="dxa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/>
                <w:b/>
                <w:sz w:val="20"/>
                <w:vertAlign w:val="superscript"/>
              </w:rPr>
            </w:pPr>
            <w:r w:rsidRPr="00E1728A">
              <w:rPr>
                <w:rFonts w:ascii="Calibri" w:hAnsi="Calibri"/>
                <w:b/>
                <w:sz w:val="20"/>
              </w:rPr>
              <w:t>Rok 3</w:t>
            </w:r>
            <w:r w:rsidRPr="00E1728A">
              <w:rPr>
                <w:rStyle w:val="FootnoteReference"/>
                <w:rFonts w:ascii="Calibri" w:hAnsi="Calibri"/>
                <w:b/>
                <w:sz w:val="20"/>
              </w:rPr>
              <w:footnoteReference w:id="7"/>
            </w:r>
            <w:r w:rsidRPr="00E1728A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AC5C09" w:rsidRPr="00E617D8" w:rsidTr="00E1728A">
        <w:tc>
          <w:tcPr>
            <w:tcW w:w="567" w:type="dxa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Oferent 1</w:t>
            </w:r>
          </w:p>
        </w:tc>
        <w:tc>
          <w:tcPr>
            <w:tcW w:w="1413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:rsidTr="00E1728A">
        <w:tc>
          <w:tcPr>
            <w:tcW w:w="567" w:type="dxa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Oferent 2</w:t>
            </w:r>
          </w:p>
        </w:tc>
        <w:tc>
          <w:tcPr>
            <w:tcW w:w="1413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:rsidTr="00E1728A">
        <w:trPr>
          <w:trHeight w:val="199"/>
        </w:trPr>
        <w:tc>
          <w:tcPr>
            <w:tcW w:w="567" w:type="dxa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Oferent 3</w:t>
            </w:r>
          </w:p>
        </w:tc>
        <w:tc>
          <w:tcPr>
            <w:tcW w:w="1413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:rsidTr="00E1728A">
        <w:tc>
          <w:tcPr>
            <w:tcW w:w="567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4399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…</w:t>
            </w:r>
          </w:p>
        </w:tc>
        <w:tc>
          <w:tcPr>
            <w:tcW w:w="1413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:rsidTr="00E1728A">
        <w:tc>
          <w:tcPr>
            <w:tcW w:w="4966" w:type="dxa"/>
            <w:gridSpan w:val="2"/>
            <w:shd w:val="clear" w:color="auto" w:fill="DDD9C3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</w:tbl>
    <w:p w:rsidR="00AC5C09" w:rsidRDefault="00AC5C09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color w:val="auto"/>
          <w:sz w:val="20"/>
          <w:szCs w:val="20"/>
        </w:rPr>
      </w:pPr>
    </w:p>
    <w:p w:rsidR="00AC5C09" w:rsidRPr="00E617D8" w:rsidRDefault="00AC5C09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V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.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ab/>
      </w:r>
      <w:r>
        <w:rPr>
          <w:rFonts w:ascii="Calibri" w:hAnsi="Calibri" w:cs="Verdana"/>
          <w:b/>
          <w:bCs/>
          <w:color w:val="auto"/>
          <w:sz w:val="22"/>
          <w:szCs w:val="22"/>
        </w:rPr>
        <w:t>Inne informacje</w:t>
      </w:r>
    </w:p>
    <w:p w:rsidR="00AC5C09" w:rsidRPr="00D97AAD" w:rsidRDefault="00AC5C09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46"/>
      </w:tblGrid>
      <w:tr w:rsidR="00AC5C09" w:rsidRPr="00D97AAD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C09" w:rsidRPr="008B5E56" w:rsidRDefault="00AC5C09" w:rsidP="008B5E56">
            <w:pPr>
              <w:pStyle w:val="ListParagraph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8B5E56">
              <w:rPr>
                <w:rFonts w:ascii="Calibri" w:hAnsi="Calibri" w:cs="Calibr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:rsidR="00AC5C09" w:rsidRPr="008B5E56" w:rsidRDefault="00AC5C09" w:rsidP="008B5E56">
            <w:pPr>
              <w:pStyle w:val="ListParagraph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8B5E56">
              <w:rPr>
                <w:rFonts w:ascii="Calibri" w:hAnsi="Calibri" w:cs="Calibr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:rsidR="00AC5C09" w:rsidRPr="008B5E56" w:rsidRDefault="00AC5C09" w:rsidP="008B5E56">
            <w:pPr>
              <w:pStyle w:val="ListParagraph"/>
              <w:numPr>
                <w:ilvl w:val="0"/>
                <w:numId w:val="39"/>
              </w:numPr>
              <w:rPr>
                <w:rFonts w:ascii="Calibri" w:hAnsi="Calibr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="Calibri" w:hAnsi="Calibri" w:cs="Calibri"/>
                <w:b/>
                <w:sz w:val="20"/>
                <w:szCs w:val="20"/>
              </w:rPr>
              <w:t xml:space="preserve">Inne działania, </w:t>
            </w:r>
            <w:r w:rsidRPr="008B5E56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 w:rsidR="00AC5C09" w:rsidRPr="00D97AAD" w:rsidTr="00B30C3E">
        <w:trPr>
          <w:trHeight w:val="557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C09" w:rsidRPr="00D97AAD" w:rsidRDefault="00AC5C09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C5C09" w:rsidRPr="00D97AAD" w:rsidRDefault="00AC5C09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C5C09" w:rsidRPr="00D97AAD" w:rsidRDefault="00AC5C09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C5C09" w:rsidRPr="00D97AAD" w:rsidRDefault="00AC5C09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AC5C09" w:rsidRDefault="00AC5C09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:rsidR="00AC5C09" w:rsidRPr="00E617D8" w:rsidRDefault="00AC5C09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V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II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.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ab/>
      </w:r>
      <w:r>
        <w:rPr>
          <w:rFonts w:ascii="Calibri" w:hAnsi="Calibri" w:cs="Verdana"/>
          <w:b/>
          <w:bCs/>
          <w:color w:val="auto"/>
          <w:sz w:val="22"/>
          <w:szCs w:val="22"/>
        </w:rPr>
        <w:t>Oświadczenia</w:t>
      </w:r>
    </w:p>
    <w:p w:rsidR="00AC5C09" w:rsidRDefault="00AC5C09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:rsidR="00AC5C09" w:rsidRDefault="00AC5C09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  <w:r>
        <w:rPr>
          <w:rFonts w:ascii="Calibri" w:hAnsi="Calibri" w:cs="Verdana"/>
          <w:color w:val="auto"/>
          <w:sz w:val="18"/>
          <w:szCs w:val="18"/>
        </w:rPr>
        <w:t>Oświadczam(-m</w:t>
      </w:r>
      <w:r w:rsidRPr="00D97AAD">
        <w:rPr>
          <w:rFonts w:ascii="Calibri" w:hAnsi="Calibri" w:cs="Verdana"/>
          <w:color w:val="auto"/>
          <w:sz w:val="18"/>
          <w:szCs w:val="18"/>
        </w:rPr>
        <w:t>y)</w:t>
      </w:r>
      <w:r>
        <w:rPr>
          <w:rFonts w:ascii="Calibri" w:hAnsi="Calibri" w:cs="Verdana"/>
          <w:color w:val="auto"/>
          <w:sz w:val="18"/>
          <w:szCs w:val="18"/>
        </w:rPr>
        <w:t>,</w:t>
      </w:r>
      <w:r w:rsidRPr="00D97AAD">
        <w:rPr>
          <w:rFonts w:ascii="Calibri" w:hAnsi="Calibri" w:cs="Verdana"/>
          <w:color w:val="auto"/>
          <w:sz w:val="18"/>
          <w:szCs w:val="18"/>
        </w:rPr>
        <w:t xml:space="preserve"> że:</w:t>
      </w:r>
    </w:p>
    <w:p w:rsidR="00AC5C09" w:rsidRPr="00D97AAD" w:rsidRDefault="00AC5C09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1)</w:t>
      </w:r>
      <w:r w:rsidRPr="00D97AAD">
        <w:rPr>
          <w:rFonts w:ascii="Calibri" w:hAnsi="Calibr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>
        <w:rPr>
          <w:rFonts w:ascii="Calibri" w:hAnsi="Calibri" w:cs="Verdana"/>
          <w:color w:val="auto"/>
          <w:sz w:val="18"/>
          <w:szCs w:val="18"/>
        </w:rPr>
        <w:br/>
        <w:t>oferenta</w:t>
      </w:r>
      <w:r w:rsidRPr="00D97AAD">
        <w:rPr>
          <w:rFonts w:ascii="Calibri" w:hAnsi="Calibri" w:cs="Verdana"/>
          <w:color w:val="auto"/>
          <w:sz w:val="18"/>
          <w:szCs w:val="18"/>
        </w:rPr>
        <w:t>(-</w:t>
      </w:r>
      <w:r>
        <w:rPr>
          <w:rFonts w:ascii="Calibri" w:hAnsi="Calibri" w:cs="Verdana"/>
          <w:color w:val="auto"/>
          <w:sz w:val="18"/>
          <w:szCs w:val="18"/>
        </w:rPr>
        <w:t>t</w:t>
      </w:r>
      <w:r w:rsidRPr="00D97AAD">
        <w:rPr>
          <w:rFonts w:ascii="Calibri" w:hAnsi="Calibri" w:cs="Verdana"/>
          <w:color w:val="auto"/>
          <w:sz w:val="18"/>
          <w:szCs w:val="18"/>
        </w:rPr>
        <w:t>ów);</w:t>
      </w:r>
    </w:p>
    <w:p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3)</w:t>
      </w:r>
      <w:r w:rsidRPr="00D97AAD">
        <w:rPr>
          <w:rFonts w:ascii="Calibri" w:hAnsi="Calibri" w:cs="Verdana"/>
          <w:color w:val="auto"/>
          <w:sz w:val="18"/>
          <w:szCs w:val="18"/>
        </w:rPr>
        <w:tab/>
        <w:t>oferent*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oferenci* składaj</w:t>
      </w:r>
      <w:r>
        <w:rPr>
          <w:rFonts w:ascii="Calibri" w:hAnsi="Calibri" w:cs="Verdana"/>
          <w:color w:val="auto"/>
          <w:sz w:val="18"/>
          <w:szCs w:val="18"/>
        </w:rPr>
        <w:t xml:space="preserve">ący niniejszą ofertę nie zalega(-ją)*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zalega(-ją)* z opłacaniem należności z tytułu zobowiązań podatkowych;</w:t>
      </w:r>
    </w:p>
    <w:p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4) oferent*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oferenci* składaj</w:t>
      </w:r>
      <w:r>
        <w:rPr>
          <w:rFonts w:ascii="Calibri" w:hAnsi="Calibri" w:cs="Verdana"/>
          <w:color w:val="auto"/>
          <w:sz w:val="18"/>
          <w:szCs w:val="18"/>
        </w:rPr>
        <w:t xml:space="preserve">ący niniejszą ofertę nie zalega(-ją)*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zalega(-ją)* z opłacaniem należności z tytułu składek na ubezpieczenia społeczne;</w:t>
      </w:r>
    </w:p>
    <w:p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5)</w:t>
      </w:r>
      <w:r w:rsidRPr="00D97AAD">
        <w:rPr>
          <w:rFonts w:ascii="Calibri" w:hAnsi="Calibri" w:cs="Verdana"/>
          <w:color w:val="auto"/>
          <w:sz w:val="18"/>
          <w:szCs w:val="18"/>
        </w:rPr>
        <w:tab/>
        <w:t>dane zawarte w części II niniejszej oferty są zgodne z Krajowym Rejestrem Sądowym*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właściwą ewidencją*;</w:t>
      </w:r>
    </w:p>
    <w:p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6)</w:t>
      </w:r>
      <w:r w:rsidRPr="00D97AAD">
        <w:rPr>
          <w:rFonts w:ascii="Calibri" w:hAnsi="Calibri" w:cs="Verdana"/>
          <w:color w:val="auto"/>
          <w:sz w:val="18"/>
          <w:szCs w:val="18"/>
        </w:rPr>
        <w:tab/>
        <w:t xml:space="preserve">wszystkie informacje podane w ofercie oraz załącznikach są zgodne z aktualnym stanem prawnym </w:t>
      </w:r>
      <w:r w:rsidRPr="00D97AAD">
        <w:rPr>
          <w:rFonts w:ascii="Calibri" w:hAnsi="Calibri" w:cs="Verdana"/>
          <w:color w:val="auto"/>
          <w:sz w:val="18"/>
          <w:szCs w:val="18"/>
        </w:rPr>
        <w:br/>
        <w:t>i faktycznym;</w:t>
      </w:r>
    </w:p>
    <w:p w:rsidR="00AC5C09" w:rsidRDefault="00AC5C09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7)</w:t>
      </w:r>
      <w:r>
        <w:rPr>
          <w:rFonts w:ascii="Calibri" w:hAnsi="Calibri" w:cs="Verdana"/>
          <w:color w:val="auto"/>
          <w:sz w:val="18"/>
          <w:szCs w:val="18"/>
        </w:rPr>
        <w:tab/>
      </w:r>
      <w:r w:rsidRPr="00D97AAD">
        <w:rPr>
          <w:rFonts w:ascii="Calibri" w:hAnsi="Calibr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="Calibri" w:hAnsi="Calibr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Pr="00C65320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 xml:space="preserve">dotyczą te dane, złożyły stosowne oświadczenia zgodnie </w:t>
      </w:r>
      <w:r>
        <w:rPr>
          <w:rFonts w:ascii="Calibri" w:hAnsi="Calibri" w:cs="Verdana"/>
          <w:color w:val="auto"/>
          <w:sz w:val="18"/>
          <w:szCs w:val="18"/>
        </w:rPr>
        <w:t xml:space="preserve">z przepisami o ochronie danych osobowych. </w:t>
      </w:r>
    </w:p>
    <w:p w:rsidR="00AC5C09" w:rsidRDefault="00AC5C09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</w:p>
    <w:p w:rsidR="00AC5C09" w:rsidRDefault="00AC5C09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</w:p>
    <w:p w:rsidR="00AC5C09" w:rsidRPr="00D97AAD" w:rsidRDefault="00AC5C09" w:rsidP="007F0E8F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  <w:r w:rsidRPr="009F735C">
        <w:rPr>
          <w:rFonts w:ascii="Calibri" w:hAnsi="Calibri" w:cs="Verdana"/>
          <w:color w:val="auto"/>
          <w:sz w:val="20"/>
          <w:szCs w:val="20"/>
        </w:rPr>
        <w:t xml:space="preserve"> </w:t>
      </w:r>
      <w:r>
        <w:rPr>
          <w:rFonts w:ascii="Calibri" w:hAnsi="Calibri" w:cs="Verdana"/>
          <w:color w:val="auto"/>
          <w:sz w:val="20"/>
          <w:szCs w:val="20"/>
        </w:rPr>
        <w:t xml:space="preserve">                                                       </w:t>
      </w:r>
      <w:r w:rsidRPr="00D97AAD">
        <w:rPr>
          <w:rFonts w:ascii="Calibri" w:hAnsi="Calibri" w:cs="Verdana"/>
          <w:color w:val="auto"/>
          <w:sz w:val="20"/>
          <w:szCs w:val="20"/>
        </w:rPr>
        <w:t>Data ........................................................</w:t>
      </w:r>
    </w:p>
    <w:p w:rsidR="00AC5C09" w:rsidRPr="00D97AAD" w:rsidRDefault="00AC5C09" w:rsidP="007F0E8F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:rsidR="00AC5C09" w:rsidRPr="00D97AAD" w:rsidRDefault="00AC5C09" w:rsidP="007F0E8F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:rsidR="00AC5C09" w:rsidRPr="00F56D0C" w:rsidRDefault="00AC5C09" w:rsidP="007F0E8F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56D0C">
        <w:rPr>
          <w:rFonts w:ascii="Calibri" w:hAnsi="Calibri" w:cs="Verdana"/>
          <w:color w:val="auto"/>
          <w:sz w:val="16"/>
          <w:szCs w:val="16"/>
        </w:rPr>
        <w:t xml:space="preserve">(podpis osoby upoważnionej lub podpisy </w:t>
      </w:r>
    </w:p>
    <w:p w:rsidR="00AC5C09" w:rsidRPr="00F56D0C" w:rsidRDefault="00AC5C09" w:rsidP="007F0E8F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56D0C">
        <w:rPr>
          <w:rFonts w:ascii="Calibri" w:hAnsi="Calibri" w:cs="Verdana"/>
          <w:color w:val="auto"/>
          <w:sz w:val="16"/>
          <w:szCs w:val="16"/>
        </w:rPr>
        <w:t xml:space="preserve">osób upoważnionych do składania oświadczeń </w:t>
      </w:r>
    </w:p>
    <w:p w:rsidR="00AC5C09" w:rsidRPr="00D97AAD" w:rsidRDefault="00AC5C09" w:rsidP="007F0E8F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56D0C">
        <w:rPr>
          <w:rFonts w:ascii="Calibri" w:hAnsi="Calibri" w:cs="Verdana"/>
          <w:color w:val="auto"/>
          <w:sz w:val="16"/>
          <w:szCs w:val="16"/>
        </w:rPr>
        <w:t>woli w imieniu oferentów)</w:t>
      </w:r>
    </w:p>
    <w:p w:rsidR="00AC5C09" w:rsidRDefault="00AC5C09" w:rsidP="00DC7866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</w:p>
    <w:p w:rsidR="00AC5C09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:rsidR="00AC5C09" w:rsidRPr="008E0F96" w:rsidRDefault="00AC5C09" w:rsidP="007F0E8F">
      <w:pPr>
        <w:spacing w:after="60" w:line="276" w:lineRule="auto"/>
        <w:rPr>
          <w:rFonts w:ascii="Calibri" w:hAnsi="Calibri" w:cs="Arial"/>
          <w:sz w:val="22"/>
          <w:szCs w:val="22"/>
        </w:rPr>
      </w:pPr>
      <w:r w:rsidRPr="008E0F96">
        <w:rPr>
          <w:rFonts w:ascii="Calibri" w:hAnsi="Calibri" w:cs="Arial"/>
          <w:b/>
          <w:color w:val="auto"/>
          <w:sz w:val="22"/>
          <w:szCs w:val="22"/>
        </w:rPr>
        <w:t xml:space="preserve">VIII. Pozostałe oświadczenia </w:t>
      </w:r>
      <w:r w:rsidRPr="008E0F96">
        <w:rPr>
          <w:rFonts w:ascii="Calibri" w:hAnsi="Calibri" w:cs="Arial"/>
          <w:color w:val="auto"/>
          <w:sz w:val="22"/>
          <w:szCs w:val="22"/>
        </w:rPr>
        <w:t>(</w:t>
      </w:r>
      <w:r w:rsidRPr="008E0F96">
        <w:rPr>
          <w:rFonts w:ascii="Calibri" w:hAnsi="Calibri" w:cs="Arial"/>
          <w:sz w:val="22"/>
          <w:szCs w:val="22"/>
        </w:rPr>
        <w:t>* niepotrzebne skreślić)</w:t>
      </w:r>
    </w:p>
    <w:p w:rsidR="00AC5C09" w:rsidRPr="008E0F96" w:rsidRDefault="00AC5C09" w:rsidP="00554830">
      <w:pPr>
        <w:numPr>
          <w:ilvl w:val="0"/>
          <w:numId w:val="41"/>
        </w:numPr>
        <w:spacing w:after="60" w:line="360" w:lineRule="auto"/>
        <w:ind w:left="357" w:hanging="357"/>
        <w:rPr>
          <w:rFonts w:ascii="Calibri" w:hAnsi="Calibri" w:cs="Arial"/>
          <w:b/>
          <w:sz w:val="22"/>
          <w:szCs w:val="22"/>
        </w:rPr>
      </w:pPr>
      <w:r w:rsidRPr="008E0F96">
        <w:rPr>
          <w:rFonts w:ascii="Calibri" w:hAnsi="Calibri" w:cs="Arial"/>
          <w:b/>
          <w:color w:val="auto"/>
          <w:sz w:val="22"/>
          <w:szCs w:val="22"/>
        </w:rPr>
        <w:t>Oświadczenie do oferty składanej w otwartym konkursie ofert na realizację zadania publicznego Gminy Kowale Oleckie w 2024 r. z zakresu …………………………………………………………………………………………………………………………………………………</w:t>
      </w:r>
    </w:p>
    <w:p w:rsidR="00AC5C09" w:rsidRPr="008E0F96" w:rsidRDefault="00AC5C09" w:rsidP="00554830">
      <w:pPr>
        <w:spacing w:after="60" w:line="360" w:lineRule="auto"/>
        <w:ind w:left="357"/>
        <w:rPr>
          <w:rFonts w:ascii="Calibri" w:hAnsi="Calibri" w:cs="Arial"/>
          <w:b/>
          <w:sz w:val="22"/>
          <w:szCs w:val="22"/>
        </w:rPr>
      </w:pPr>
      <w:r w:rsidRPr="008E0F96">
        <w:rPr>
          <w:rFonts w:ascii="Calibri" w:hAnsi="Calibri" w:cs="Arial"/>
          <w:b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Calibri" w:hAnsi="Calibri" w:cs="Arial"/>
          <w:b/>
          <w:sz w:val="22"/>
          <w:szCs w:val="22"/>
        </w:rPr>
        <w:t>………………………………………………</w:t>
      </w:r>
    </w:p>
    <w:p w:rsidR="00AC5C09" w:rsidRDefault="00AC5C09" w:rsidP="00554830">
      <w:pPr>
        <w:spacing w:after="60" w:line="360" w:lineRule="auto"/>
        <w:rPr>
          <w:rFonts w:ascii="Calibri" w:hAnsi="Calibri" w:cs="Arial"/>
          <w:sz w:val="22"/>
          <w:szCs w:val="22"/>
        </w:rPr>
      </w:pPr>
      <w:r w:rsidRPr="008E0F96">
        <w:rPr>
          <w:rFonts w:ascii="Calibri" w:hAnsi="Calibri" w:cs="Arial"/>
          <w:sz w:val="22"/>
          <w:szCs w:val="22"/>
        </w:rPr>
        <w:t>Organizacja pozarządowa/ inny podmiot zrównany (pełna nazwa): ……………..……...…………….………..………………………………………..</w:t>
      </w:r>
      <w:r w:rsidRPr="008E0F96">
        <w:rPr>
          <w:rFonts w:ascii="Calibri" w:hAnsi="Calibri" w:cs="Arial"/>
          <w:b/>
          <w:sz w:val="22"/>
          <w:szCs w:val="22"/>
        </w:rPr>
        <w:t xml:space="preserve"> </w:t>
      </w:r>
      <w:r w:rsidRPr="008E0F96">
        <w:rPr>
          <w:rFonts w:ascii="Calibri" w:hAnsi="Calibri" w:cs="Arial"/>
          <w:sz w:val="22"/>
          <w:szCs w:val="22"/>
        </w:rPr>
        <w:t>………………………………</w:t>
      </w:r>
      <w:r>
        <w:rPr>
          <w:rFonts w:ascii="Calibri" w:hAnsi="Calibri" w:cs="Arial"/>
          <w:sz w:val="22"/>
          <w:szCs w:val="22"/>
        </w:rPr>
        <w:t>…………………………………</w:t>
      </w:r>
    </w:p>
    <w:p w:rsidR="00AC5C09" w:rsidRPr="008E0F96" w:rsidRDefault="00AC5C09" w:rsidP="00554830">
      <w:pPr>
        <w:spacing w:after="60" w:line="360" w:lineRule="auto"/>
        <w:rPr>
          <w:rFonts w:ascii="Calibri" w:hAnsi="Calibri" w:cs="Arial"/>
          <w:b/>
          <w:sz w:val="22"/>
          <w:szCs w:val="22"/>
        </w:rPr>
      </w:pPr>
      <w:r w:rsidRPr="008E0F96">
        <w:rPr>
          <w:rFonts w:ascii="Calibri" w:hAnsi="Calibri" w:cs="Arial"/>
          <w:sz w:val="22"/>
          <w:szCs w:val="22"/>
        </w:rPr>
        <w:t xml:space="preserve"> o </w:t>
      </w:r>
      <w:r>
        <w:rPr>
          <w:rFonts w:ascii="Calibri" w:hAnsi="Calibri" w:cs="Arial"/>
          <w:sz w:val="22"/>
          <w:szCs w:val="22"/>
        </w:rPr>
        <w:t xml:space="preserve">numerze KRS lub innej ewidencji </w:t>
      </w:r>
      <w:r w:rsidRPr="008E0F96">
        <w:rPr>
          <w:rFonts w:ascii="Calibri" w:hAnsi="Calibri" w:cs="Arial"/>
          <w:sz w:val="22"/>
          <w:szCs w:val="22"/>
        </w:rPr>
        <w:t>……………………………………………………</w:t>
      </w:r>
      <w:r>
        <w:rPr>
          <w:rFonts w:ascii="Calibri" w:hAnsi="Calibri" w:cs="Arial"/>
          <w:sz w:val="22"/>
          <w:szCs w:val="22"/>
        </w:rPr>
        <w:t>………………………………………………</w:t>
      </w:r>
      <w:r w:rsidRPr="008E0F96">
        <w:rPr>
          <w:rFonts w:ascii="Calibri" w:hAnsi="Calibri" w:cs="Arial"/>
          <w:sz w:val="22"/>
          <w:szCs w:val="22"/>
        </w:rPr>
        <w:br/>
        <w:t>w związku ze składaniem oferty w otwartym konkursie ofert, ogłoszonym przez Wójta Gminy Kowale Oleckie na pods</w:t>
      </w:r>
      <w:r>
        <w:rPr>
          <w:rFonts w:ascii="Calibri" w:hAnsi="Calibri" w:cs="Arial"/>
          <w:sz w:val="22"/>
          <w:szCs w:val="22"/>
        </w:rPr>
        <w:t>tawie Zarządzenia Nr Or.00050.76</w:t>
      </w:r>
      <w:r w:rsidRPr="008E0F96">
        <w:rPr>
          <w:rFonts w:ascii="Calibri" w:hAnsi="Calibri" w:cs="Arial"/>
          <w:sz w:val="22"/>
          <w:szCs w:val="22"/>
        </w:rPr>
        <w:t xml:space="preserve">.2024 Wójta Gminy Kowale Oleckie z dnia </w:t>
      </w:r>
      <w:r>
        <w:rPr>
          <w:rFonts w:ascii="Calibri" w:hAnsi="Calibri" w:cs="Arial"/>
          <w:sz w:val="22"/>
          <w:szCs w:val="22"/>
        </w:rPr>
        <w:t>16 lipca</w:t>
      </w:r>
      <w:r w:rsidRPr="008E0F96">
        <w:rPr>
          <w:rFonts w:ascii="Calibri" w:hAnsi="Calibri" w:cs="Arial"/>
          <w:sz w:val="22"/>
          <w:szCs w:val="22"/>
        </w:rPr>
        <w:t xml:space="preserve"> 2024 r., oświadcza, że:</w:t>
      </w:r>
    </w:p>
    <w:p w:rsidR="00AC5C09" w:rsidRPr="008E0F96" w:rsidRDefault="00AC5C09" w:rsidP="007F0E8F">
      <w:pPr>
        <w:numPr>
          <w:ilvl w:val="0"/>
          <w:numId w:val="40"/>
        </w:numPr>
        <w:spacing w:after="60" w:line="276" w:lineRule="auto"/>
        <w:ind w:left="714" w:hanging="357"/>
        <w:jc w:val="both"/>
        <w:rPr>
          <w:rFonts w:ascii="Calibri" w:hAnsi="Calibri" w:cs="Arial"/>
          <w:sz w:val="22"/>
          <w:szCs w:val="22"/>
        </w:rPr>
      </w:pPr>
      <w:r w:rsidRPr="008E0F96">
        <w:rPr>
          <w:rFonts w:ascii="Calibri" w:hAnsi="Calibri" w:cs="Arial"/>
          <w:sz w:val="22"/>
          <w:szCs w:val="22"/>
        </w:rPr>
        <w:t xml:space="preserve">wyraża(-ją) zgodę na przetwarzanie danych osobowych przez Administratora </w:t>
      </w:r>
      <w:r w:rsidRPr="008E0F96">
        <w:rPr>
          <w:rFonts w:ascii="Calibri" w:hAnsi="Calibri" w:cs="Arial"/>
          <w:sz w:val="22"/>
          <w:szCs w:val="22"/>
        </w:rPr>
        <w:br/>
        <w:t xml:space="preserve">danych Wójta </w:t>
      </w:r>
      <w:r w:rsidRPr="008E0F96">
        <w:rPr>
          <w:rFonts w:ascii="Calibri" w:hAnsi="Calibri" w:cs="Arial"/>
          <w:bCs/>
          <w:sz w:val="22"/>
          <w:szCs w:val="22"/>
        </w:rPr>
        <w:t>Gminy Kowale Oleckie</w:t>
      </w:r>
      <w:r w:rsidRPr="008E0F96">
        <w:rPr>
          <w:rFonts w:ascii="Calibri" w:hAnsi="Calibri" w:cs="Arial"/>
          <w:b/>
          <w:sz w:val="22"/>
          <w:szCs w:val="22"/>
        </w:rPr>
        <w:t xml:space="preserve"> </w:t>
      </w:r>
      <w:r w:rsidRPr="008E0F96">
        <w:rPr>
          <w:rFonts w:ascii="Calibri" w:hAnsi="Calibri" w:cs="Arial"/>
          <w:sz w:val="22"/>
          <w:szCs w:val="22"/>
        </w:rPr>
        <w:t>z siedzibą w Kowalach Oleckich, ul. Kościuszki 44, 19-420 Kowale Oleckie w celu realizacji zadań publicznych zgodnie z zapisami ustawy z dnia 24 kwietnia 2003 r. o działalności pożytku publicznego i o wolontariacie (Dz. U. z 2023 r. poz. 571) i rozporządzeń wykonawczych;</w:t>
      </w:r>
    </w:p>
    <w:p w:rsidR="00AC5C09" w:rsidRPr="008E0F96" w:rsidRDefault="00AC5C09" w:rsidP="007F0E8F">
      <w:pPr>
        <w:numPr>
          <w:ilvl w:val="0"/>
          <w:numId w:val="40"/>
        </w:numPr>
        <w:spacing w:after="60" w:line="276" w:lineRule="auto"/>
        <w:ind w:left="714" w:hanging="357"/>
        <w:jc w:val="both"/>
        <w:rPr>
          <w:rFonts w:ascii="Calibri" w:hAnsi="Calibri" w:cs="Arial"/>
          <w:sz w:val="22"/>
          <w:szCs w:val="22"/>
        </w:rPr>
      </w:pPr>
      <w:r w:rsidRPr="008E0F96">
        <w:rPr>
          <w:rFonts w:ascii="Calibri" w:hAnsi="Calibri" w:cs="Arial"/>
          <w:sz w:val="22"/>
          <w:szCs w:val="22"/>
        </w:rPr>
        <w:t>zapoznała(-li) się z treścią klauzuli informacyjnej dotyczącej przetwarzania danych osobowych przez Urząd Gminy Kowale Oleckie w ramach zadań realizowanych przez Wójta Gminy Kowale Oleckie zawartą w wyżej wymienionym ogłoszeniu i przyjmuję(-jemy) ją do wiadomości.</w:t>
      </w:r>
    </w:p>
    <w:p w:rsidR="00AC5C09" w:rsidRPr="008E0F96" w:rsidRDefault="00AC5C09" w:rsidP="008E0F96">
      <w:pPr>
        <w:spacing w:after="60" w:line="276" w:lineRule="auto"/>
        <w:jc w:val="both"/>
        <w:rPr>
          <w:rFonts w:ascii="Calibri" w:hAnsi="Calibri" w:cs="Arial"/>
          <w:sz w:val="22"/>
          <w:szCs w:val="22"/>
        </w:rPr>
      </w:pPr>
    </w:p>
    <w:p w:rsidR="00AC5C09" w:rsidRDefault="00AC5C09" w:rsidP="00DC7866">
      <w:pPr>
        <w:spacing w:after="240" w:line="276" w:lineRule="auto"/>
        <w:ind w:left="357"/>
        <w:jc w:val="both"/>
        <w:rPr>
          <w:rFonts w:ascii="Calibri" w:hAnsi="Calibri" w:cs="Arial"/>
          <w:bCs/>
          <w:sz w:val="22"/>
          <w:szCs w:val="22"/>
        </w:rPr>
      </w:pPr>
      <w:r w:rsidRPr="008E0F96">
        <w:rPr>
          <w:rFonts w:ascii="Calibri" w:hAnsi="Calibri" w:cs="Arial"/>
          <w:bCs/>
          <w:sz w:val="22"/>
          <w:szCs w:val="22"/>
        </w:rPr>
        <w:t>Podanie danych osobowych jest dobrowolne, przy czym niezbędne do wzięcia udziału  w wyżej wymienionym otwartym konkursie ofert.</w:t>
      </w:r>
    </w:p>
    <w:p w:rsidR="00AC5C09" w:rsidRPr="008E0F96" w:rsidRDefault="00AC5C09" w:rsidP="00DC7866">
      <w:pPr>
        <w:spacing w:after="240" w:line="276" w:lineRule="auto"/>
        <w:ind w:left="357"/>
        <w:jc w:val="both"/>
        <w:rPr>
          <w:rFonts w:ascii="Calibri" w:hAnsi="Calibri" w:cs="Arial"/>
          <w:bCs/>
          <w:sz w:val="22"/>
          <w:szCs w:val="22"/>
        </w:rPr>
      </w:pPr>
    </w:p>
    <w:p w:rsidR="00AC5C09" w:rsidRPr="008E0F96" w:rsidRDefault="00AC5C09" w:rsidP="007F0E8F">
      <w:pPr>
        <w:widowControl w:val="0"/>
        <w:autoSpaceDE w:val="0"/>
        <w:autoSpaceDN w:val="0"/>
        <w:adjustRightInd w:val="0"/>
        <w:spacing w:line="276" w:lineRule="auto"/>
        <w:ind w:left="360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 xml:space="preserve">..........................................................................          </w:t>
      </w:r>
      <w:r>
        <w:rPr>
          <w:rFonts w:ascii="Calibri" w:hAnsi="Calibri" w:cs="Arial"/>
          <w:color w:val="auto"/>
          <w:sz w:val="22"/>
          <w:szCs w:val="22"/>
        </w:rPr>
        <w:t xml:space="preserve">                                   Data: ………………………………..</w:t>
      </w:r>
      <w:r w:rsidRPr="008E0F96">
        <w:rPr>
          <w:rFonts w:ascii="Calibri" w:hAnsi="Calibri" w:cs="Arial"/>
          <w:color w:val="auto"/>
          <w:sz w:val="22"/>
          <w:szCs w:val="22"/>
        </w:rPr>
        <w:t xml:space="preserve">             </w:t>
      </w:r>
      <w:r>
        <w:rPr>
          <w:rFonts w:ascii="Calibri" w:hAnsi="Calibri" w:cs="Arial"/>
          <w:color w:val="auto"/>
          <w:sz w:val="22"/>
          <w:szCs w:val="22"/>
        </w:rPr>
        <w:t xml:space="preserve">            </w:t>
      </w:r>
    </w:p>
    <w:p w:rsidR="00AC5C09" w:rsidRPr="008E0F96" w:rsidRDefault="00AC5C09" w:rsidP="007F0E8F">
      <w:pPr>
        <w:widowControl w:val="0"/>
        <w:tabs>
          <w:tab w:val="right" w:pos="9540"/>
        </w:tabs>
        <w:autoSpaceDE w:val="0"/>
        <w:autoSpaceDN w:val="0"/>
        <w:adjustRightInd w:val="0"/>
        <w:spacing w:line="276" w:lineRule="auto"/>
        <w:ind w:left="360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>..........................................................................</w:t>
      </w:r>
    </w:p>
    <w:p w:rsidR="00AC5C09" w:rsidRPr="008E0F96" w:rsidRDefault="00AC5C09" w:rsidP="007F0E8F">
      <w:pPr>
        <w:widowControl w:val="0"/>
        <w:tabs>
          <w:tab w:val="right" w:pos="9781"/>
        </w:tabs>
        <w:autoSpaceDE w:val="0"/>
        <w:autoSpaceDN w:val="0"/>
        <w:adjustRightInd w:val="0"/>
        <w:spacing w:line="276" w:lineRule="auto"/>
        <w:ind w:left="360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>..........................................................................</w:t>
      </w:r>
    </w:p>
    <w:p w:rsidR="00AC5C09" w:rsidRPr="008E0F96" w:rsidRDefault="00AC5C09" w:rsidP="008E0F96">
      <w:pPr>
        <w:widowControl w:val="0"/>
        <w:autoSpaceDE w:val="0"/>
        <w:autoSpaceDN w:val="0"/>
        <w:adjustRightInd w:val="0"/>
        <w:spacing w:after="180" w:line="276" w:lineRule="auto"/>
        <w:ind w:left="357"/>
        <w:rPr>
          <w:rFonts w:ascii="Calibri" w:hAnsi="Calibri" w:cs="Arial"/>
          <w:color w:val="auto"/>
          <w:sz w:val="18"/>
          <w:szCs w:val="18"/>
        </w:rPr>
      </w:pPr>
      <w:r w:rsidRPr="008E0F96">
        <w:rPr>
          <w:rFonts w:ascii="Calibri" w:hAnsi="Calibri" w:cs="Arial"/>
          <w:color w:val="auto"/>
          <w:sz w:val="18"/>
          <w:szCs w:val="18"/>
        </w:rPr>
        <w:t xml:space="preserve">(podpis osoby upoważnionej lub podpisy osób upoważnionych </w:t>
      </w:r>
      <w:r w:rsidRPr="008E0F96">
        <w:rPr>
          <w:rFonts w:ascii="Calibri" w:hAnsi="Calibri" w:cs="Arial"/>
          <w:color w:val="auto"/>
          <w:sz w:val="18"/>
          <w:szCs w:val="18"/>
        </w:rPr>
        <w:br/>
        <w:t>do składania oświadczeń woli w imieniu oferentów)</w:t>
      </w:r>
    </w:p>
    <w:p w:rsidR="00AC5C09" w:rsidRPr="008E0F96" w:rsidRDefault="00AC5C09" w:rsidP="007F0E8F">
      <w:pPr>
        <w:numPr>
          <w:ilvl w:val="0"/>
          <w:numId w:val="41"/>
        </w:numPr>
        <w:spacing w:after="240" w:line="276" w:lineRule="auto"/>
        <w:ind w:left="357" w:hanging="357"/>
        <w:rPr>
          <w:rFonts w:ascii="Calibri" w:hAnsi="Calibri" w:cs="Arial"/>
          <w:b/>
          <w:sz w:val="22"/>
          <w:szCs w:val="22"/>
        </w:rPr>
      </w:pPr>
      <w:r w:rsidRPr="008E0F96">
        <w:rPr>
          <w:rFonts w:ascii="Calibri" w:hAnsi="Calibri" w:cs="Arial"/>
          <w:b/>
          <w:sz w:val="22"/>
          <w:szCs w:val="22"/>
        </w:rPr>
        <w:t>Oświadczenie o kwalifikowalności VAT.</w:t>
      </w:r>
      <w:r w:rsidRPr="008E0F96">
        <w:rPr>
          <w:rFonts w:ascii="Calibri" w:hAnsi="Calibri" w:cs="Arial"/>
          <w:sz w:val="22"/>
          <w:szCs w:val="22"/>
        </w:rPr>
        <w:t xml:space="preserve"> W związku z ofertą składaną w dniu .................... 2024 r. w ramach otwartego konkursu ofert, ogłoszonego przez Wójta Gminy Kowale Oleckie na pods</w:t>
      </w:r>
      <w:r>
        <w:rPr>
          <w:rFonts w:ascii="Calibri" w:hAnsi="Calibri" w:cs="Arial"/>
          <w:sz w:val="22"/>
          <w:szCs w:val="22"/>
        </w:rPr>
        <w:t>tawie Zarządzenia  Nr Or.0050.76</w:t>
      </w:r>
      <w:r w:rsidRPr="008E0F96">
        <w:rPr>
          <w:rFonts w:ascii="Calibri" w:hAnsi="Calibri" w:cs="Arial"/>
          <w:sz w:val="22"/>
          <w:szCs w:val="22"/>
        </w:rPr>
        <w:t xml:space="preserve">.2024 Wójta Gminy Kowale Oleckie z dnia </w:t>
      </w:r>
      <w:r>
        <w:rPr>
          <w:rFonts w:ascii="Calibri" w:hAnsi="Calibri" w:cs="Arial"/>
          <w:sz w:val="22"/>
          <w:szCs w:val="22"/>
        </w:rPr>
        <w:t>16 lipca</w:t>
      </w:r>
      <w:r w:rsidRPr="008E0F96">
        <w:rPr>
          <w:rFonts w:ascii="Calibri" w:hAnsi="Calibri" w:cs="Arial"/>
          <w:sz w:val="22"/>
          <w:szCs w:val="22"/>
        </w:rPr>
        <w:t xml:space="preserve">  2024 r., na realizację zadania publicznego Gminy Kowale Oleckie w 2024 r. pod tytułem: </w:t>
      </w:r>
    </w:p>
    <w:p w:rsidR="00AC5C09" w:rsidRPr="008E0F96" w:rsidRDefault="00AC5C09" w:rsidP="008E0F96">
      <w:pPr>
        <w:spacing w:after="240" w:line="360" w:lineRule="auto"/>
        <w:rPr>
          <w:rFonts w:ascii="Calibri" w:hAnsi="Calibri" w:cs="Arial"/>
          <w:b/>
          <w:sz w:val="22"/>
          <w:szCs w:val="22"/>
        </w:rPr>
      </w:pPr>
      <w:r w:rsidRPr="008E0F96">
        <w:rPr>
          <w:rFonts w:ascii="Calibri" w:hAnsi="Calibri" w:cs="Arial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Arial"/>
          <w:b/>
          <w:sz w:val="22"/>
          <w:szCs w:val="22"/>
        </w:rPr>
        <w:t>…………</w:t>
      </w:r>
    </w:p>
    <w:p w:rsidR="00AC5C09" w:rsidRPr="008E0F96" w:rsidRDefault="00AC5C09" w:rsidP="008E0F96">
      <w:pPr>
        <w:spacing w:after="240"/>
        <w:rPr>
          <w:rFonts w:ascii="Calibri" w:hAnsi="Calibri" w:cs="Arial"/>
          <w:sz w:val="22"/>
          <w:szCs w:val="22"/>
        </w:rPr>
      </w:pPr>
      <w:r w:rsidRPr="008E0F96">
        <w:rPr>
          <w:rFonts w:ascii="Calibri" w:hAnsi="Calibri" w:cs="Arial"/>
          <w:sz w:val="22"/>
          <w:szCs w:val="22"/>
        </w:rPr>
        <w:t>oświadczam(y), że realizując powyższe zadanie organizacja nie może odzyskać w żaden sposób poniesionego kosztu podatku VAT/ może odzyskać poniesiony koszt podatku VAT*. Jednocześnie zobowiązuję(my) się do zwrotu zrefundowanej w ramach zadania części poniesionego VAT, jeżeli zaistnieją przesłanki umożliwiające odzyskanie tego podatku przez organizację.</w:t>
      </w:r>
    </w:p>
    <w:p w:rsidR="00AC5C09" w:rsidRPr="008E0F96" w:rsidRDefault="00AC5C09" w:rsidP="007F0E8F">
      <w:pPr>
        <w:widowControl w:val="0"/>
        <w:autoSpaceDE w:val="0"/>
        <w:autoSpaceDN w:val="0"/>
        <w:adjustRightInd w:val="0"/>
        <w:spacing w:line="360" w:lineRule="auto"/>
        <w:ind w:left="357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 xml:space="preserve">..........................................................................                                  </w:t>
      </w:r>
      <w:r>
        <w:rPr>
          <w:rFonts w:ascii="Calibri" w:hAnsi="Calibri" w:cs="Arial"/>
          <w:color w:val="auto"/>
          <w:sz w:val="22"/>
          <w:szCs w:val="22"/>
        </w:rPr>
        <w:t xml:space="preserve">     Data:...................................</w:t>
      </w:r>
    </w:p>
    <w:p w:rsidR="00AC5C09" w:rsidRPr="008E0F96" w:rsidRDefault="00AC5C09" w:rsidP="007F0E8F">
      <w:pPr>
        <w:widowControl w:val="0"/>
        <w:tabs>
          <w:tab w:val="right" w:pos="9540"/>
        </w:tabs>
        <w:autoSpaceDE w:val="0"/>
        <w:autoSpaceDN w:val="0"/>
        <w:adjustRightInd w:val="0"/>
        <w:spacing w:line="360" w:lineRule="auto"/>
        <w:ind w:left="357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>..........................................................................</w:t>
      </w:r>
    </w:p>
    <w:p w:rsidR="00AC5C09" w:rsidRPr="008E0F96" w:rsidRDefault="00AC5C09" w:rsidP="007F0E8F">
      <w:pPr>
        <w:widowControl w:val="0"/>
        <w:tabs>
          <w:tab w:val="right" w:pos="9781"/>
        </w:tabs>
        <w:autoSpaceDE w:val="0"/>
        <w:autoSpaceDN w:val="0"/>
        <w:adjustRightInd w:val="0"/>
        <w:spacing w:line="276" w:lineRule="auto"/>
        <w:ind w:left="360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>..........................................................................</w:t>
      </w:r>
    </w:p>
    <w:p w:rsidR="00AC5C09" w:rsidRPr="008E0F96" w:rsidRDefault="00AC5C09" w:rsidP="008E0F96">
      <w:pPr>
        <w:rPr>
          <w:rFonts w:ascii="Calibri" w:hAnsi="Calibri"/>
          <w:sz w:val="18"/>
          <w:szCs w:val="18"/>
        </w:rPr>
      </w:pPr>
      <w:r w:rsidRPr="008E0F96">
        <w:rPr>
          <w:rFonts w:ascii="Calibri" w:hAnsi="Calibri" w:cs="Arial"/>
          <w:color w:val="auto"/>
          <w:sz w:val="18"/>
          <w:szCs w:val="18"/>
        </w:rPr>
        <w:t xml:space="preserve">(podpis osoby upoważnionej lub podpisy osób upoważnionych </w:t>
      </w:r>
      <w:r w:rsidRPr="008E0F96">
        <w:rPr>
          <w:rFonts w:ascii="Calibri" w:hAnsi="Calibri" w:cs="Arial"/>
          <w:color w:val="auto"/>
          <w:sz w:val="18"/>
          <w:szCs w:val="18"/>
        </w:rPr>
        <w:br/>
        <w:t>do składania oświadczeń woli w imieniu oferentów)</w:t>
      </w:r>
    </w:p>
    <w:p w:rsidR="00AC5C09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:rsidR="00AC5C09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:rsidR="00AC5C09" w:rsidRDefault="00AC5C09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</w:p>
    <w:p w:rsidR="00AC5C09" w:rsidRPr="003A2508" w:rsidRDefault="00AC5C09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ab/>
      </w:r>
    </w:p>
    <w:sectPr w:rsidR="00AC5C09" w:rsidRPr="003A2508" w:rsidSect="008E0F96">
      <w:footerReference w:type="default" r:id="rId7"/>
      <w:endnotePr>
        <w:numFmt w:val="decimal"/>
      </w:endnotePr>
      <w:pgSz w:w="11906" w:h="16838"/>
      <w:pgMar w:top="540" w:right="1276" w:bottom="125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C09" w:rsidRDefault="00AC5C09">
      <w:r>
        <w:separator/>
      </w:r>
    </w:p>
  </w:endnote>
  <w:endnote w:type="continuationSeparator" w:id="0">
    <w:p w:rsidR="00AC5C09" w:rsidRDefault="00AC5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C09" w:rsidRDefault="00AC5C09">
    <w:pPr>
      <w:pStyle w:val="Footer"/>
      <w:jc w:val="right"/>
    </w:pPr>
    <w:r w:rsidRPr="0018076C">
      <w:rPr>
        <w:rFonts w:ascii="Calibri" w:hAnsi="Calibri" w:cs="Calibri"/>
        <w:sz w:val="22"/>
        <w:szCs w:val="22"/>
      </w:rPr>
      <w:fldChar w:fldCharType="begin"/>
    </w:r>
    <w:r w:rsidRPr="0018076C">
      <w:rPr>
        <w:rFonts w:ascii="Calibri" w:hAnsi="Calibri" w:cs="Calibri"/>
        <w:sz w:val="22"/>
        <w:szCs w:val="22"/>
      </w:rPr>
      <w:instrText>PAGE   \* MERGEFORMAT</w:instrText>
    </w:r>
    <w:r w:rsidRPr="0018076C">
      <w:rPr>
        <w:rFonts w:ascii="Calibri" w:hAnsi="Calibri" w:cs="Calibri"/>
        <w:sz w:val="22"/>
        <w:szCs w:val="22"/>
      </w:rPr>
      <w:fldChar w:fldCharType="separate"/>
    </w:r>
    <w:r>
      <w:rPr>
        <w:rFonts w:ascii="Calibri" w:hAnsi="Calibri" w:cs="Calibri"/>
        <w:noProof/>
        <w:sz w:val="22"/>
        <w:szCs w:val="22"/>
      </w:rPr>
      <w:t>6</w:t>
    </w:r>
    <w:r w:rsidRPr="0018076C">
      <w:rPr>
        <w:rFonts w:ascii="Calibri" w:hAnsi="Calibri" w:cs="Calibri"/>
        <w:sz w:val="22"/>
        <w:szCs w:val="22"/>
      </w:rPr>
      <w:fldChar w:fldCharType="end"/>
    </w:r>
  </w:p>
  <w:p w:rsidR="00AC5C09" w:rsidRDefault="00AC5C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C09" w:rsidRDefault="00AC5C09">
      <w:r>
        <w:separator/>
      </w:r>
    </w:p>
  </w:footnote>
  <w:footnote w:type="continuationSeparator" w:id="0">
    <w:p w:rsidR="00AC5C09" w:rsidRDefault="00AC5C09">
      <w:r>
        <w:continuationSeparator/>
      </w:r>
    </w:p>
  </w:footnote>
  <w:footnote w:id="1">
    <w:p w:rsidR="00AC5C09" w:rsidRDefault="00AC5C09" w:rsidP="003A2508">
      <w:pPr>
        <w:widowControl w:val="0"/>
        <w:autoSpaceDE w:val="0"/>
        <w:autoSpaceDN w:val="0"/>
        <w:adjustRightInd w:val="0"/>
        <w:ind w:left="284" w:hanging="284"/>
        <w:jc w:val="both"/>
      </w:pPr>
      <w:r w:rsidRPr="0069455F">
        <w:rPr>
          <w:rFonts w:ascii="Calibri" w:hAnsi="Calibri"/>
          <w:sz w:val="16"/>
          <w:szCs w:val="16"/>
          <w:vertAlign w:val="superscript"/>
        </w:rPr>
        <w:footnoteRef/>
      </w:r>
      <w:r w:rsidRPr="0069455F">
        <w:rPr>
          <w:rFonts w:ascii="Calibri" w:hAnsi="Calibri"/>
          <w:sz w:val="16"/>
          <w:szCs w:val="16"/>
          <w:vertAlign w:val="superscript"/>
        </w:rPr>
        <w:t>)</w:t>
      </w:r>
      <w:r w:rsidRPr="0069455F">
        <w:rPr>
          <w:rFonts w:ascii="Calibri" w:hAnsi="Calibri"/>
          <w:sz w:val="18"/>
          <w:szCs w:val="18"/>
          <w:vertAlign w:val="superscript"/>
        </w:rPr>
        <w:t xml:space="preserve"> </w:t>
      </w:r>
      <w:r>
        <w:rPr>
          <w:rFonts w:ascii="Calibri" w:hAnsi="Calibri"/>
          <w:sz w:val="18"/>
          <w:szCs w:val="18"/>
        </w:rPr>
        <w:t xml:space="preserve">  </w:t>
      </w:r>
      <w:r w:rsidRPr="003A2508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AC5C09" w:rsidRDefault="00AC5C09" w:rsidP="003A2508">
      <w:pPr>
        <w:widowControl w:val="0"/>
        <w:autoSpaceDE w:val="0"/>
        <w:autoSpaceDN w:val="0"/>
        <w:adjustRightInd w:val="0"/>
        <w:ind w:left="284" w:hanging="284"/>
        <w:jc w:val="both"/>
      </w:pPr>
      <w:r w:rsidRPr="0069455F">
        <w:rPr>
          <w:rFonts w:ascii="Calibri" w:hAnsi="Calibri" w:cs="Calibri"/>
          <w:sz w:val="16"/>
          <w:szCs w:val="16"/>
          <w:vertAlign w:val="superscript"/>
        </w:rPr>
        <w:footnoteRef/>
      </w:r>
      <w:r w:rsidRPr="0069455F">
        <w:rPr>
          <w:rFonts w:ascii="Calibri" w:hAnsi="Calibri" w:cs="Calibri"/>
          <w:sz w:val="16"/>
          <w:szCs w:val="16"/>
          <w:vertAlign w:val="superscript"/>
        </w:rPr>
        <w:t>)</w:t>
      </w:r>
      <w:r w:rsidRPr="0069455F">
        <w:rPr>
          <w:rFonts w:ascii="Calibri" w:hAnsi="Calibri"/>
          <w:sz w:val="18"/>
          <w:szCs w:val="18"/>
          <w:vertAlign w:val="superscript"/>
        </w:rPr>
        <w:t xml:space="preserve"> </w:t>
      </w:r>
      <w:r>
        <w:rPr>
          <w:rFonts w:ascii="Calibri" w:hAnsi="Calibri"/>
          <w:sz w:val="18"/>
          <w:szCs w:val="18"/>
        </w:rPr>
        <w:t xml:space="preserve"> </w:t>
      </w:r>
      <w:r w:rsidRPr="00FE7076">
        <w:rPr>
          <w:rFonts w:ascii="Calibri" w:hAnsi="Calibr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:rsidR="00AC5C09" w:rsidRDefault="00AC5C09" w:rsidP="003A2508">
      <w:pPr>
        <w:widowControl w:val="0"/>
        <w:autoSpaceDE w:val="0"/>
        <w:autoSpaceDN w:val="0"/>
        <w:adjustRightInd w:val="0"/>
        <w:ind w:left="284" w:hanging="284"/>
        <w:jc w:val="both"/>
      </w:pPr>
      <w:r w:rsidRPr="002E6FE3">
        <w:rPr>
          <w:rFonts w:ascii="Calibri" w:hAnsi="Calibri"/>
          <w:sz w:val="16"/>
          <w:szCs w:val="16"/>
          <w:vertAlign w:val="superscript"/>
        </w:rPr>
        <w:footnoteRef/>
      </w:r>
      <w:r w:rsidRPr="002E6FE3">
        <w:rPr>
          <w:rFonts w:ascii="Calibri" w:hAnsi="Calibri"/>
          <w:sz w:val="16"/>
          <w:szCs w:val="16"/>
          <w:vertAlign w:val="superscript"/>
        </w:rPr>
        <w:t>)</w:t>
      </w:r>
      <w:r w:rsidRPr="004C2968"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:rsidR="00AC5C09" w:rsidRDefault="00AC5C09">
      <w:pPr>
        <w:pStyle w:val="FootnoteText"/>
      </w:pPr>
      <w:r w:rsidRPr="00381637">
        <w:rPr>
          <w:rFonts w:ascii="Calibri" w:hAnsi="Calibri" w:cs="Calibri"/>
          <w:sz w:val="16"/>
          <w:szCs w:val="16"/>
          <w:vertAlign w:val="superscript"/>
        </w:rPr>
        <w:footnoteRef/>
      </w:r>
      <w:r w:rsidRPr="00381637">
        <w:rPr>
          <w:rFonts w:ascii="Calibri" w:hAnsi="Calibri" w:cs="Calibri"/>
          <w:sz w:val="16"/>
          <w:szCs w:val="16"/>
          <w:vertAlign w:val="superscript"/>
        </w:rPr>
        <w:t>)</w:t>
      </w:r>
      <w:r w:rsidRPr="00F621D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</w:t>
      </w:r>
      <w:r>
        <w:rPr>
          <w:rFonts w:ascii="Calibri" w:hAnsi="Calibri" w:cs="Calibri"/>
          <w:sz w:val="18"/>
          <w:szCs w:val="18"/>
        </w:rPr>
        <w:t>.</w:t>
      </w:r>
    </w:p>
  </w:footnote>
  <w:footnote w:id="5">
    <w:p w:rsidR="00AC5C09" w:rsidRDefault="00AC5C09">
      <w:pPr>
        <w:pStyle w:val="FootnoteText"/>
      </w:pPr>
      <w:r w:rsidRPr="00381637">
        <w:rPr>
          <w:rFonts w:ascii="Calibri" w:hAnsi="Calibri" w:cs="Calibri"/>
          <w:sz w:val="16"/>
          <w:szCs w:val="16"/>
          <w:vertAlign w:val="superscript"/>
        </w:rPr>
        <w:footnoteRef/>
      </w:r>
      <w:r w:rsidRPr="00381637">
        <w:rPr>
          <w:rFonts w:ascii="Calibri" w:hAnsi="Calibri" w:cs="Calibri"/>
          <w:sz w:val="16"/>
          <w:szCs w:val="16"/>
          <w:vertAlign w:val="superscript"/>
        </w:rPr>
        <w:t>)</w:t>
      </w:r>
      <w:r w:rsidRPr="00F621DF">
        <w:rPr>
          <w:rFonts w:ascii="Calibri" w:hAnsi="Calibri" w:cs="Calibri"/>
          <w:sz w:val="18"/>
          <w:szCs w:val="18"/>
        </w:rPr>
        <w:t xml:space="preserve"> Suma pól 3.1. i 3.2.</w:t>
      </w:r>
    </w:p>
  </w:footnote>
  <w:footnote w:id="6">
    <w:p w:rsidR="00AC5C09" w:rsidRDefault="00AC5C09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="Calibri" w:hAnsi="Calibri" w:cs="Calibri"/>
          <w:sz w:val="16"/>
          <w:szCs w:val="16"/>
          <w:vertAlign w:val="superscript"/>
        </w:rPr>
        <w:footnoteRef/>
      </w:r>
      <w:r w:rsidRPr="00381637">
        <w:rPr>
          <w:rFonts w:ascii="Calibri" w:hAnsi="Calibri" w:cs="Calibri"/>
          <w:sz w:val="16"/>
          <w:szCs w:val="16"/>
          <w:vertAlign w:val="superscript"/>
        </w:rPr>
        <w:t>)</w:t>
      </w:r>
      <w:r w:rsidRPr="00F621DF">
        <w:rPr>
          <w:rFonts w:ascii="Calibri" w:hAnsi="Calibri" w:cs="Calibri"/>
          <w:sz w:val="18"/>
          <w:szCs w:val="18"/>
        </w:rPr>
        <w:t xml:space="preserve"> Sekcję V.C należy uzupełnić w przypadku oferty wspólnej.</w:t>
      </w:r>
    </w:p>
  </w:footnote>
  <w:footnote w:id="7">
    <w:p w:rsidR="00AC5C09" w:rsidRDefault="00AC5C09">
      <w:pPr>
        <w:pStyle w:val="FootnoteText"/>
      </w:pPr>
      <w:r w:rsidRPr="00381637">
        <w:rPr>
          <w:rFonts w:ascii="Calibri" w:hAnsi="Calibri" w:cs="Calibri"/>
          <w:sz w:val="16"/>
          <w:szCs w:val="16"/>
          <w:vertAlign w:val="superscript"/>
        </w:rPr>
        <w:footnoteRef/>
      </w:r>
      <w:r w:rsidRPr="00381637">
        <w:rPr>
          <w:rFonts w:ascii="Calibri" w:hAnsi="Calibri" w:cs="Calibri"/>
          <w:sz w:val="16"/>
          <w:szCs w:val="16"/>
          <w:vertAlign w:val="superscript"/>
        </w:rPr>
        <w:t>)</w:t>
      </w:r>
      <w:r w:rsidRPr="00F621D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/>
        <w:b w:val="0"/>
        <w:i w:val="0"/>
        <w:strike w:val="0"/>
        <w:color w:val="000000"/>
        <w:sz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0D0A58BE"/>
    <w:multiLevelType w:val="hybridMultilevel"/>
    <w:tmpl w:val="348E9C4E"/>
    <w:lvl w:ilvl="0" w:tplc="D3DADE7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C3E7B40"/>
    <w:multiLevelType w:val="hybridMultilevel"/>
    <w:tmpl w:val="F7BC9CD2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8"/>
  </w:num>
  <w:num w:numId="11">
    <w:abstractNumId w:val="34"/>
  </w:num>
  <w:num w:numId="12">
    <w:abstractNumId w:val="27"/>
  </w:num>
  <w:num w:numId="13">
    <w:abstractNumId w:val="31"/>
  </w:num>
  <w:num w:numId="14">
    <w:abstractNumId w:val="35"/>
  </w:num>
  <w:num w:numId="15">
    <w:abstractNumId w:val="0"/>
  </w:num>
  <w:num w:numId="16">
    <w:abstractNumId w:val="20"/>
  </w:num>
  <w:num w:numId="17">
    <w:abstractNumId w:val="24"/>
  </w:num>
  <w:num w:numId="18">
    <w:abstractNumId w:val="12"/>
  </w:num>
  <w:num w:numId="19">
    <w:abstractNumId w:val="29"/>
  </w:num>
  <w:num w:numId="20">
    <w:abstractNumId w:val="39"/>
  </w:num>
  <w:num w:numId="21">
    <w:abstractNumId w:val="37"/>
  </w:num>
  <w:num w:numId="22">
    <w:abstractNumId w:val="13"/>
  </w:num>
  <w:num w:numId="23">
    <w:abstractNumId w:val="16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14"/>
  </w:num>
  <w:num w:numId="27">
    <w:abstractNumId w:val="19"/>
  </w:num>
  <w:num w:numId="28">
    <w:abstractNumId w:val="15"/>
  </w:num>
  <w:num w:numId="29">
    <w:abstractNumId w:val="38"/>
  </w:num>
  <w:num w:numId="30">
    <w:abstractNumId w:val="26"/>
  </w:num>
  <w:num w:numId="31">
    <w:abstractNumId w:val="18"/>
  </w:num>
  <w:num w:numId="32">
    <w:abstractNumId w:val="33"/>
  </w:num>
  <w:num w:numId="33">
    <w:abstractNumId w:val="30"/>
  </w:num>
  <w:num w:numId="34">
    <w:abstractNumId w:val="25"/>
  </w:num>
  <w:num w:numId="35">
    <w:abstractNumId w:val="11"/>
  </w:num>
  <w:num w:numId="36">
    <w:abstractNumId w:val="22"/>
  </w:num>
  <w:num w:numId="37">
    <w:abstractNumId w:val="17"/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</w:num>
  <w:num w:numId="40">
    <w:abstractNumId w:val="32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168D"/>
    <w:rsid w:val="000822F9"/>
    <w:rsid w:val="00086C95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53D0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D7BA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3E2F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4830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710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0E8F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578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0F96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04C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5C09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46084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6594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66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2208"/>
    <w:rsid w:val="00E14123"/>
    <w:rsid w:val="00E148A1"/>
    <w:rsid w:val="00E14E43"/>
    <w:rsid w:val="00E14FAD"/>
    <w:rsid w:val="00E1728A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4736F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E3AE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B6C5F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86C95"/>
    <w:pPr>
      <w:spacing w:before="240"/>
      <w:jc w:val="right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086C95"/>
    <w:p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86C95"/>
    <w:p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86C95"/>
    <w:p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86C9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86C95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471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0471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04710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04710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04710"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04710"/>
    <w:rPr>
      <w:rFonts w:ascii="Calibri" w:hAnsi="Calibri" w:cs="Times New Roman"/>
      <w:b/>
      <w:bCs/>
      <w:color w:val="000000"/>
    </w:rPr>
  </w:style>
  <w:style w:type="paragraph" w:styleId="Title">
    <w:name w:val="Title"/>
    <w:basedOn w:val="Normal"/>
    <w:link w:val="TitleChar"/>
    <w:uiPriority w:val="99"/>
    <w:qFormat/>
    <w:rsid w:val="00086C95"/>
    <w:pPr>
      <w:spacing w:before="240" w:after="6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704710"/>
    <w:rPr>
      <w:rFonts w:ascii="Cambria" w:hAnsi="Cambria" w:cs="Times New Roman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086C95"/>
    <w:pPr>
      <w:spacing w:after="60"/>
      <w:jc w:val="center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04710"/>
    <w:rPr>
      <w:rFonts w:ascii="Cambria" w:hAnsi="Cambria" w:cs="Times New Roman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086C95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086C9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3F4811"/>
    <w:rPr>
      <w:rFonts w:cs="Times New Roman"/>
      <w:color w:val="000000"/>
    </w:rPr>
  </w:style>
  <w:style w:type="table" w:styleId="TableGrid">
    <w:name w:val="Table Grid"/>
    <w:basedOn w:val="TableNormal"/>
    <w:uiPriority w:val="99"/>
    <w:rsid w:val="00752B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20D5F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rsid w:val="00720D5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720D5F"/>
    <w:rPr>
      <w:rFonts w:cs="Times New Roman"/>
      <w:color w:val="000000"/>
    </w:rPr>
  </w:style>
  <w:style w:type="character" w:styleId="EndnoteReference">
    <w:name w:val="endnote reference"/>
    <w:basedOn w:val="DefaultParagraphFont"/>
    <w:uiPriority w:val="99"/>
    <w:rsid w:val="00720D5F"/>
    <w:rPr>
      <w:rFonts w:cs="Times New Roman"/>
      <w:vertAlign w:val="superscript"/>
    </w:rPr>
  </w:style>
  <w:style w:type="paragraph" w:styleId="List">
    <w:name w:val="List"/>
    <w:basedOn w:val="Normal"/>
    <w:uiPriority w:val="99"/>
    <w:rsid w:val="001E0AB6"/>
    <w:pPr>
      <w:ind w:left="283" w:hanging="283"/>
      <w:contextualSpacing/>
    </w:pPr>
  </w:style>
  <w:style w:type="paragraph" w:styleId="List2">
    <w:name w:val="List 2"/>
    <w:basedOn w:val="Normal"/>
    <w:uiPriority w:val="99"/>
    <w:rsid w:val="001E0AB6"/>
    <w:pPr>
      <w:ind w:left="566" w:hanging="283"/>
      <w:contextualSpacing/>
    </w:pPr>
  </w:style>
  <w:style w:type="paragraph" w:styleId="BodyText">
    <w:name w:val="Body Text"/>
    <w:basedOn w:val="Normal"/>
    <w:link w:val="BodyTextChar"/>
    <w:uiPriority w:val="99"/>
    <w:rsid w:val="001E0AB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1E0AB6"/>
    <w:rPr>
      <w:rFonts w:cs="Times New Roman"/>
      <w:color w:val="000000"/>
      <w:sz w:val="24"/>
    </w:rPr>
  </w:style>
  <w:style w:type="paragraph" w:styleId="Header">
    <w:name w:val="header"/>
    <w:basedOn w:val="Normal"/>
    <w:link w:val="HeaderChar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F3940"/>
    <w:rPr>
      <w:rFonts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3940"/>
    <w:rPr>
      <w:rFonts w:cs="Times New Roman"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rsid w:val="00E405AA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405AA"/>
    <w:rPr>
      <w:rFonts w:ascii="Tahoma" w:hAnsi="Tahoma" w:cs="Times New Roman"/>
      <w:color w:val="000000"/>
      <w:sz w:val="16"/>
    </w:rPr>
  </w:style>
  <w:style w:type="character" w:styleId="CommentReference">
    <w:name w:val="annotation reference"/>
    <w:basedOn w:val="DefaultParagraphFont"/>
    <w:uiPriority w:val="99"/>
    <w:rsid w:val="00B46598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B465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46598"/>
    <w:rPr>
      <w:rFonts w:cs="Times New Roman"/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65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B46598"/>
    <w:rPr>
      <w:b/>
    </w:rPr>
  </w:style>
  <w:style w:type="paragraph" w:styleId="Revision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DF5A80"/>
    <w:pPr>
      <w:ind w:left="720"/>
      <w:contextualSpacing/>
    </w:pPr>
  </w:style>
  <w:style w:type="character" w:customStyle="1" w:styleId="luchili">
    <w:name w:val="luc_hili"/>
    <w:basedOn w:val="DefaultParagraphFont"/>
    <w:uiPriority w:val="99"/>
    <w:rsid w:val="004836AC"/>
    <w:rPr>
      <w:rFonts w:cs="Times New Roman"/>
    </w:rPr>
  </w:style>
  <w:style w:type="character" w:customStyle="1" w:styleId="Teksttreci2">
    <w:name w:val="Tekst treści (2)_"/>
    <w:basedOn w:val="DefaultParagraphFont"/>
    <w:link w:val="Teksttreci20"/>
    <w:uiPriority w:val="99"/>
    <w:locked/>
    <w:rsid w:val="003F1ECF"/>
    <w:rPr>
      <w:rFonts w:ascii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"/>
    <w:link w:val="Teksttreci2"/>
    <w:uiPriority w:val="99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hAnsi="Arial" w:cs="Arial"/>
      <w:color w:val="231F2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9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34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4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6</Pages>
  <Words>1415</Words>
  <Characters>8490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rozporządzenia </dc:title>
  <dc:subject/>
  <dc:creator>Stawarz Magdalena</dc:creator>
  <cp:keywords/>
  <dc:description/>
  <cp:lastModifiedBy>Kopiczko</cp:lastModifiedBy>
  <cp:revision>2</cp:revision>
  <cp:lastPrinted>2024-05-27T10:03:00Z</cp:lastPrinted>
  <dcterms:created xsi:type="dcterms:W3CDTF">2024-07-16T12:12:00Z</dcterms:created>
  <dcterms:modified xsi:type="dcterms:W3CDTF">2024-07-16T12:12:00Z</dcterms:modified>
</cp:coreProperties>
</file>