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6BFF5" w14:textId="77777777" w:rsidR="00AC5C09" w:rsidRDefault="00AC5C09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415EE169" w14:textId="77777777" w:rsidR="00AC5C09" w:rsidRDefault="00AC5C09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6FFA56F4" w14:textId="77777777" w:rsidR="00AC5C09" w:rsidRPr="00B01A54" w:rsidRDefault="00AC5C09" w:rsidP="00481DD3">
      <w:pPr>
        <w:spacing w:before="240"/>
        <w:jc w:val="center"/>
        <w:rPr>
          <w:rFonts w:ascii="Calibri" w:hAnsi="Calibri" w:cs="Calibri"/>
          <w:bCs/>
          <w:i/>
        </w:rPr>
      </w:pPr>
      <w:r w:rsidRPr="00B01A54">
        <w:rPr>
          <w:rFonts w:ascii="Calibri" w:hAnsi="Calibri" w:cs="Calibri"/>
          <w:bCs/>
          <w:i/>
        </w:rPr>
        <w:t>WZÓR</w:t>
      </w:r>
    </w:p>
    <w:p w14:paraId="71E6B85D" w14:textId="77777777" w:rsidR="00AC5C09" w:rsidRPr="00A92300" w:rsidRDefault="00AC5C09" w:rsidP="00481DD3">
      <w:pPr>
        <w:spacing w:before="240"/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REALIZACJI ZADANIA PUBLICZNEGO* / </w:t>
      </w:r>
    </w:p>
    <w:p w14:paraId="3B3BAD04" w14:textId="77777777" w:rsidR="00AC5C09" w:rsidRPr="00A92300" w:rsidRDefault="00AC5C09" w:rsidP="00481DD3">
      <w:pPr>
        <w:jc w:val="center"/>
        <w:rPr>
          <w:rFonts w:ascii="Calibri" w:hAnsi="Calibri" w:cs="Calibri"/>
          <w:bCs/>
        </w:rPr>
      </w:pPr>
      <w:r w:rsidRPr="00A92300">
        <w:rPr>
          <w:rFonts w:ascii="Calibri" w:hAnsi="Calibri" w:cs="Calibri"/>
          <w:bCs/>
        </w:rPr>
        <w:t xml:space="preserve">OFERTA WSPÓLNA REALIZACJI ZADANIA PUBLICZNEGO*, </w:t>
      </w:r>
    </w:p>
    <w:p w14:paraId="7B693536" w14:textId="77777777" w:rsidR="00AC5C09" w:rsidRDefault="00AC5C09" w:rsidP="00823407">
      <w:pPr>
        <w:jc w:val="center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O KTÓREJ</w:t>
      </w:r>
      <w:r w:rsidRPr="00A92300">
        <w:rPr>
          <w:rFonts w:ascii="Calibri" w:hAnsi="Calibri" w:cs="Calibri"/>
          <w:bCs/>
        </w:rPr>
        <w:t xml:space="preserve"> MOWA W </w:t>
      </w:r>
      <w:r>
        <w:rPr>
          <w:rFonts w:ascii="Calibri" w:hAnsi="Calibri" w:cs="Calibri"/>
          <w:bCs/>
        </w:rPr>
        <w:t>ART. 14 UST. 1</w:t>
      </w:r>
      <w:r w:rsidRPr="00A92300">
        <w:rPr>
          <w:rFonts w:ascii="Calibri" w:hAnsi="Calibri" w:cs="Calibri"/>
          <w:bCs/>
        </w:rPr>
        <w:t>*</w:t>
      </w:r>
      <w:r>
        <w:rPr>
          <w:rFonts w:ascii="Calibri" w:hAnsi="Calibri" w:cs="Calibri"/>
          <w:bCs/>
        </w:rPr>
        <w:t xml:space="preserve"> /</w:t>
      </w:r>
      <w:r w:rsidRPr="00A92300">
        <w:rPr>
          <w:rFonts w:ascii="Calibri" w:hAnsi="Calibri" w:cs="Calibri"/>
          <w:bCs/>
        </w:rPr>
        <w:t xml:space="preserve"> 2* USTAWY</w:t>
      </w:r>
      <w:r w:rsidRPr="00A92300">
        <w:rPr>
          <w:rFonts w:ascii="Calibri" w:hAnsi="Calibri" w:cs="Calibri"/>
        </w:rPr>
        <w:t xml:space="preserve"> </w:t>
      </w:r>
      <w:r w:rsidRPr="00A92300">
        <w:rPr>
          <w:rFonts w:ascii="Calibri" w:hAnsi="Calibri" w:cs="Calibri"/>
          <w:bCs/>
        </w:rPr>
        <w:t xml:space="preserve">Z DNIA 24 KWIETNIA 2003 R.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 xml:space="preserve">O DZIAŁALNOŚCI POŻYTKU PUBLICZNEGO I O WOLONTARIACIE </w:t>
      </w:r>
      <w:r>
        <w:rPr>
          <w:rFonts w:ascii="Calibri" w:hAnsi="Calibri" w:cs="Calibri"/>
          <w:bCs/>
        </w:rPr>
        <w:br/>
      </w:r>
      <w:r w:rsidRPr="00A92300">
        <w:rPr>
          <w:rFonts w:ascii="Calibri" w:hAnsi="Calibri" w:cs="Calibri"/>
          <w:bCs/>
        </w:rPr>
        <w:t>(DZ. U. Z 2018 R. POZ. 450, Z PÓŹN. ZM.)</w:t>
      </w:r>
    </w:p>
    <w:p w14:paraId="0E2B52C1" w14:textId="77777777" w:rsidR="00AC5C09" w:rsidRDefault="00AC5C09" w:rsidP="00823407">
      <w:pPr>
        <w:jc w:val="center"/>
        <w:rPr>
          <w:rFonts w:ascii="Calibri" w:hAnsi="Calibri" w:cs="Calibri"/>
          <w:bCs/>
        </w:rPr>
      </w:pPr>
    </w:p>
    <w:p w14:paraId="2F126C96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70DC925A" w14:textId="77777777" w:rsidR="00AC5C09" w:rsidRDefault="00AC5C09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58E77B0F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Ofertę należy wypełnić wyłącznie w białych pustych polach, zgodnie z instrukcjami umieszonymi przy poszczególnych polach lub w przypisach. </w:t>
      </w:r>
    </w:p>
    <w:p w14:paraId="4368CBB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65CCA9C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50D577F2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28675E60" w14:textId="77777777" w:rsidR="00AC5C09" w:rsidRDefault="00AC5C09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 xml:space="preserve">Zaznaczenie „*”, np., „Oferta realizacji zadania publicznego*/Oferta wspólna realizacji zadania publicznego*”, oznacza, że należy skreślić niewłaściwą odpowiedź i pozostawić prawidłową. Przykład: „Oferta realizacji zadania publicznego* 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>
        <w:rPr>
          <w:rFonts w:ascii="Calibri" w:hAnsi="Calibri" w:cs="Calibri"/>
          <w:color w:val="auto"/>
          <w:sz w:val="16"/>
          <w:szCs w:val="16"/>
        </w:rPr>
        <w:t>”.</w:t>
      </w:r>
    </w:p>
    <w:p w14:paraId="209C4C17" w14:textId="77777777" w:rsidR="00AC5C09" w:rsidRDefault="00AC5C09" w:rsidP="004D1CD8">
      <w:pPr>
        <w:jc w:val="center"/>
        <w:rPr>
          <w:rFonts w:ascii="Calibri" w:hAnsi="Calibri" w:cs="Calibri"/>
          <w:bCs/>
        </w:rPr>
      </w:pPr>
    </w:p>
    <w:p w14:paraId="271FBF36" w14:textId="77777777" w:rsidR="00AC5C09" w:rsidRPr="00A92300" w:rsidRDefault="00AC5C09" w:rsidP="004D1CD8">
      <w:pPr>
        <w:jc w:val="center"/>
        <w:rPr>
          <w:rFonts w:ascii="Calibri" w:hAnsi="Calibri" w:cs="Calibri"/>
          <w:bCs/>
        </w:rPr>
      </w:pPr>
    </w:p>
    <w:p w14:paraId="07F73E95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I. Podstawowe informacje o złożonej ofercie</w:t>
      </w:r>
    </w:p>
    <w:p w14:paraId="332883F1" w14:textId="77777777" w:rsidR="00AC5C09" w:rsidRPr="00D97AAD" w:rsidRDefault="00AC5C09" w:rsidP="007B60CF">
      <w:pPr>
        <w:jc w:val="both"/>
        <w:rPr>
          <w:rFonts w:ascii="Calibri" w:hAnsi="Calibr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673CC0A3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345A75AA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Organ administracji publicznej,</w:t>
            </w:r>
          </w:p>
          <w:p w14:paraId="0D60CEA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   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55E5AD7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5D907D0A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20B72A92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="Calibri" w:hAnsi="Calibri" w:cs="Calibri"/>
                <w:sz w:val="20"/>
                <w:szCs w:val="20"/>
              </w:rPr>
              <w:footnoteReference w:id="1"/>
            </w:r>
            <w:r w:rsidRPr="00B01A54">
              <w:rPr>
                <w:rFonts w:ascii="Calibri" w:hAnsi="Calibr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2DE8F87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B19CEFD" w14:textId="77777777" w:rsidR="00AC5C09" w:rsidRPr="00D97AAD" w:rsidRDefault="00AC5C09" w:rsidP="007B60CF">
      <w:pPr>
        <w:jc w:val="both"/>
        <w:rPr>
          <w:rFonts w:ascii="Calibri" w:hAnsi="Calibri" w:cs="Calibri"/>
          <w:b/>
          <w:sz w:val="22"/>
          <w:szCs w:val="22"/>
        </w:rPr>
      </w:pPr>
    </w:p>
    <w:p w14:paraId="78267807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="Calibri" w:hAnsi="Calibri" w:cs="Verdana"/>
          <w:b/>
          <w:bCs/>
          <w:color w:val="auto"/>
          <w:sz w:val="22"/>
          <w:szCs w:val="22"/>
        </w:rPr>
        <w:t>t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) </w:t>
      </w:r>
    </w:p>
    <w:p w14:paraId="76D7A69E" w14:textId="77777777" w:rsidR="00AC5C09" w:rsidRPr="00D97AAD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6379"/>
      </w:tblGrid>
      <w:tr w:rsidR="00AC5C09" w:rsidRPr="00D97AAD" w14:paraId="4427412E" w14:textId="77777777" w:rsidTr="007B60CF">
        <w:trPr>
          <w:trHeight w:val="543"/>
        </w:trPr>
        <w:tc>
          <w:tcPr>
            <w:tcW w:w="10774" w:type="dxa"/>
            <w:gridSpan w:val="2"/>
            <w:shd w:val="clear" w:color="auto" w:fill="DDD9C3"/>
            <w:vAlign w:val="center"/>
          </w:tcPr>
          <w:p w14:paraId="4A1FE1D3" w14:textId="77777777" w:rsidR="00AC5C09" w:rsidRPr="00D97AAD" w:rsidRDefault="00AC5C09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adres do korespondencji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AC5C09" w:rsidRPr="00D97AAD" w14:paraId="3536D2BF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30FC6046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D0619B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4E1696B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539FEA2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38E5C80F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6238B9A5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4CB32D52" w14:textId="77777777" w:rsidTr="007B60CF">
        <w:trPr>
          <w:trHeight w:val="993"/>
        </w:trPr>
        <w:tc>
          <w:tcPr>
            <w:tcW w:w="4395" w:type="dxa"/>
            <w:shd w:val="clear" w:color="auto" w:fill="DDD9C3"/>
            <w:vAlign w:val="center"/>
          </w:tcPr>
          <w:p w14:paraId="133FC121" w14:textId="77777777" w:rsidR="00AC5C09" w:rsidRPr="00D97AAD" w:rsidRDefault="00AC5C09" w:rsidP="007B60CF">
            <w:pPr>
              <w:ind w:left="176" w:hanging="176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D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ane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osoby upoważnionej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 xml:space="preserve"> do składania wyjaśnień dotyczących oferty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 (np.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imię i nazwisko, </w:t>
            </w:r>
            <w:r w:rsidRPr="00D97AAD">
              <w:rPr>
                <w:rFonts w:ascii="Calibri" w:hAnsi="Calibr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0FE0DD5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099127A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4B66960E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399778B8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2FEF853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  <w:p w14:paraId="0A893497" w14:textId="77777777" w:rsidR="00AC5C09" w:rsidRPr="00D97AAD" w:rsidRDefault="00AC5C09" w:rsidP="007B60CF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DE708F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090D6F8" w14:textId="77777777" w:rsidR="00AC5C09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 xml:space="preserve">I. 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Opis zadania</w:t>
      </w:r>
    </w:p>
    <w:p w14:paraId="0F93CAB4" w14:textId="77777777" w:rsidR="00AC5C09" w:rsidRPr="007B60CF" w:rsidRDefault="00AC5C09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AC5C09" w:rsidRPr="00D97AAD" w14:paraId="217064FE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33D4105E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6984A9BB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715437F3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6FDF39FD" w14:textId="77777777" w:rsidR="00AC5C09" w:rsidRPr="00D97AAD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  <w:r w:rsidRPr="00D97AAD">
              <w:rPr>
                <w:rFonts w:ascii="Calibri" w:hAnsi="Calibr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shd w:val="clear" w:color="auto" w:fill="DDD9C3"/>
          </w:tcPr>
          <w:p w14:paraId="61C09751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shd w:val="clear" w:color="auto" w:fill="FFFFFF"/>
          </w:tcPr>
          <w:p w14:paraId="3479FABC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DDD9C3"/>
          </w:tcPr>
          <w:p w14:paraId="4694BEE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 xml:space="preserve">Data </w:t>
            </w:r>
          </w:p>
          <w:p w14:paraId="536BD3F8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  <w:r w:rsidRPr="00D97AAD">
              <w:rPr>
                <w:rFonts w:ascii="Calibri" w:hAnsi="Calibr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shd w:val="clear" w:color="auto" w:fill="FFFFFF"/>
          </w:tcPr>
          <w:p w14:paraId="6AAFB233" w14:textId="77777777" w:rsidR="00AC5C09" w:rsidRPr="00D97AAD" w:rsidRDefault="00AC5C09" w:rsidP="007B60CF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C5C09" w:rsidRPr="00D97AAD" w14:paraId="000DAE17" w14:textId="77777777" w:rsidTr="00B30C3E"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354EC" w14:textId="77777777" w:rsidR="00AC5C09" w:rsidRPr="00964E80" w:rsidRDefault="00AC5C09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="Calibri" w:hAnsi="Calibr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(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ależy wskazać i opisać: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grupę docelową, sposób rozwiązywania jej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lastRenderedPageBreak/>
              <w:t xml:space="preserve">problemów/zaspokajania potrzeb, komplementarność z innymi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ziałaniami podejmowanymi przez organizację lub inne podmioty)</w:t>
            </w:r>
          </w:p>
        </w:tc>
      </w:tr>
      <w:tr w:rsidR="00AC5C09" w:rsidRPr="00D97AAD" w14:paraId="676EC13C" w14:textId="77777777" w:rsidTr="00B30C3E"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C5F5B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42E5F9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D7D669C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0ED650C2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EE4CD09" w14:textId="77777777" w:rsidR="00AC5C09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A9AB2B4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BC67476" w14:textId="77777777" w:rsidR="00AC5C09" w:rsidRPr="00D97AAD" w:rsidRDefault="00AC5C09" w:rsidP="007B60C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2F20DAB2" w14:textId="77777777" w:rsidTr="00B30C3E"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809FE" w14:textId="77777777" w:rsidR="00AC5C09" w:rsidRPr="007B60CF" w:rsidRDefault="00AC5C09" w:rsidP="007B60CF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4.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Plan i h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armonogram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działań </w:t>
            </w:r>
            <w:r w:rsidRPr="007B60CF">
              <w:rPr>
                <w:rFonts w:ascii="Calibri" w:hAnsi="Calibri" w:cs="Calibri"/>
                <w:b/>
                <w:sz w:val="20"/>
                <w:szCs w:val="20"/>
              </w:rPr>
              <w:t xml:space="preserve">na rok ………………. </w:t>
            </w:r>
          </w:p>
          <w:p w14:paraId="2CA41E08" w14:textId="77777777" w:rsidR="00AC5C09" w:rsidRPr="007B60CF" w:rsidRDefault="00AC5C09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Cs/>
                <w:sz w:val="20"/>
                <w:szCs w:val="20"/>
              </w:rPr>
              <w:t>(n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oraz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określ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ić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ich uczestników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 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 miejsce</w:t>
            </w:r>
            <w:r w:rsidRPr="007B60CF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realizacji</w:t>
            </w:r>
            <w:r w:rsidRPr="007B60CF">
              <w:rPr>
                <w:rFonts w:ascii="Calibri" w:hAnsi="Calibri" w:cs="Calibri"/>
                <w:bCs/>
                <w:sz w:val="20"/>
                <w:szCs w:val="20"/>
              </w:rPr>
              <w:t>)</w:t>
            </w:r>
          </w:p>
        </w:tc>
      </w:tr>
      <w:tr w:rsidR="00AC5C09" w:rsidRPr="00D97AAD" w14:paraId="3A6533C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1A72A49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3B2060F0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33A03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2B97482F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65B90EDC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  <w:vertAlign w:val="superscript"/>
              </w:rPr>
            </w:pPr>
            <w:r w:rsidRPr="00416F88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77BFB52" w14:textId="77777777" w:rsidR="00AC5C09" w:rsidRPr="0073200B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  <w:sz w:val="20"/>
              </w:rPr>
            </w:pPr>
            <w:r w:rsidRPr="0073200B">
              <w:rPr>
                <w:rFonts w:ascii="Calibri" w:hAnsi="Calibr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="Calibri" w:hAnsi="Calibr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="Calibri" w:hAnsi="Calibr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AC5C09" w:rsidRPr="00D97AAD" w14:paraId="234BC130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577F7171" w14:textId="77777777" w:rsidR="00AC5C09" w:rsidRPr="0073200B" w:rsidRDefault="00AC5C09" w:rsidP="003B048B">
            <w:pPr>
              <w:jc w:val="center"/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F2FDF5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A978D3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2310EF1D" w14:textId="77777777" w:rsidR="00AC5C09" w:rsidRPr="00D97AAD" w:rsidRDefault="00AC5C09" w:rsidP="00416F88">
            <w:pPr>
              <w:jc w:val="center"/>
              <w:rPr>
                <w:rFonts w:ascii="Calibri" w:hAnsi="Calibri" w:cs="Calibri"/>
                <w:b/>
                <w:color w:val="auto"/>
              </w:rPr>
            </w:pPr>
            <w:r>
              <w:rPr>
                <w:rFonts w:ascii="Calibri" w:hAnsi="Calibr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BB202A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571D8A34" w14:textId="77777777" w:rsidR="00AC5C09" w:rsidRPr="00D97AAD" w:rsidRDefault="00AC5C09" w:rsidP="00416F88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1B8B941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2C3F0F2D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A3608C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FC063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4088890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0FEED0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5ED8D51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F73337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1891AF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3DD4AC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6F3BCF5D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4BCBBE6" w14:textId="77777777" w:rsidR="00AC5C09" w:rsidRPr="00D97AAD" w:rsidRDefault="00AC5C09" w:rsidP="007B60CF">
            <w:pPr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5153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719D722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5F2876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033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0A58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505E5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48F050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  <w:p w14:paraId="5DC049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CC3A2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9DEAB5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0E5F76DB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7F5F7204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BA6081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90AE3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  <w:p w14:paraId="78789B1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5E1DD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4C94FA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4E4F8568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BDBCD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903ABE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E67E2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838C91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EB4790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5F89B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0A6C5FED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A8AF2E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4557EBC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EBB20F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31AD964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812B96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0E824F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93347DC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B1F7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18B03D6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3C2F7440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  <w:p w14:paraId="038B9611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D08C359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3AF782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62FB0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D03759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5459F2D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64DE7363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bCs/>
                <w:color w:val="auto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4FD997F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F67E18" w14:textId="77777777" w:rsidR="00AC5C09" w:rsidRPr="00D97AAD" w:rsidRDefault="00AC5C09" w:rsidP="007B60CF">
            <w:pPr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03A35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5D4C7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0A1BE" w14:textId="77777777" w:rsidR="00AC5C09" w:rsidRPr="00D97AAD" w:rsidRDefault="00AC5C09" w:rsidP="007B60CF">
            <w:pPr>
              <w:jc w:val="center"/>
              <w:rPr>
                <w:rFonts w:ascii="Calibri" w:hAnsi="Calibri" w:cs="Calibri"/>
                <w:b/>
                <w:color w:val="auto"/>
              </w:rPr>
            </w:pPr>
          </w:p>
        </w:tc>
      </w:tr>
      <w:tr w:rsidR="00AC5C09" w:rsidRPr="00D97AAD" w14:paraId="013A5CAB" w14:textId="77777777" w:rsidTr="00B30C3E">
        <w:tc>
          <w:tcPr>
            <w:tcW w:w="10774" w:type="dxa"/>
            <w:gridSpan w:val="12"/>
            <w:shd w:val="clear" w:color="auto" w:fill="DDD9C3"/>
          </w:tcPr>
          <w:p w14:paraId="19C686B7" w14:textId="77777777" w:rsidR="00AC5C09" w:rsidRPr="00033D1F" w:rsidRDefault="00AC5C09" w:rsidP="00E07C9D">
            <w:pPr>
              <w:ind w:left="317" w:hanging="283"/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033D1F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02AD512" w14:textId="77777777" w:rsidR="00AC5C09" w:rsidRPr="00033D1F" w:rsidRDefault="00AC5C09" w:rsidP="00E07C9D">
            <w:pPr>
              <w:ind w:right="567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(</w:t>
            </w:r>
            <w:r w:rsidRPr="00033D1F">
              <w:rPr>
                <w:rFonts w:ascii="Calibri" w:hAnsi="Calibri" w:cs="Calibri"/>
                <w:sz w:val="20"/>
              </w:rPr>
              <w:t>należy opisać:</w:t>
            </w:r>
          </w:p>
          <w:p w14:paraId="363D1564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co będzie bezpośrednim efektem (materialne „produkty” lub „usługi” zrealizowane na rzecz uczestn</w:t>
            </w:r>
            <w:r>
              <w:rPr>
                <w:rFonts w:ascii="Calibri" w:hAnsi="Calibri" w:cs="Calibri"/>
                <w:sz w:val="20"/>
              </w:rPr>
              <w:t>ików zadania) realizacji oferty?</w:t>
            </w:r>
          </w:p>
          <w:p w14:paraId="606A6EEC" w14:textId="77777777" w:rsidR="00AC5C09" w:rsidRPr="006B13DB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="Calibri" w:hAnsi="Calibri" w:cs="Calibri"/>
                <w:sz w:val="20"/>
              </w:rPr>
            </w:pPr>
            <w:r w:rsidRPr="006B13DB">
              <w:rPr>
                <w:rFonts w:ascii="Calibri" w:hAnsi="Calibri" w:cs="Calibri"/>
                <w:sz w:val="20"/>
              </w:rPr>
              <w:t>jaka zmiana społeczna zostanie osiągnięta poprzez realizację zadania?</w:t>
            </w:r>
          </w:p>
          <w:p w14:paraId="6E2E4C84" w14:textId="77777777" w:rsidR="00AC5C09" w:rsidRPr="00E07C9D" w:rsidRDefault="00AC5C09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="Calibri" w:hAnsi="Calibri" w:cs="Calibr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>
              <w:rPr>
                <w:rFonts w:ascii="Calibri" w:hAnsi="Calibri" w:cs="Calibri"/>
                <w:iCs/>
                <w:sz w:val="20"/>
              </w:rPr>
              <w:t>)</w:t>
            </w:r>
          </w:p>
        </w:tc>
      </w:tr>
      <w:tr w:rsidR="00AC5C09" w:rsidRPr="00D97AAD" w14:paraId="6E8F6728" w14:textId="77777777" w:rsidTr="00B30C3E">
        <w:tc>
          <w:tcPr>
            <w:tcW w:w="10774" w:type="dxa"/>
            <w:gridSpan w:val="12"/>
            <w:shd w:val="clear" w:color="auto" w:fill="FFFFFF"/>
          </w:tcPr>
          <w:p w14:paraId="3701B13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6F83B16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BFF917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67C26DE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43EC0C08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519672A3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13B8A7FE" w14:textId="77777777" w:rsidR="00AC5C09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2E11676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CB8DA1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0A93B858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  <w:p w14:paraId="6013B18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</w:p>
        </w:tc>
      </w:tr>
      <w:tr w:rsidR="00AC5C09" w:rsidRPr="00D97AAD" w14:paraId="449D9A23" w14:textId="77777777" w:rsidTr="00B30C3E"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0E7549D1" w14:textId="77777777" w:rsidR="00AC5C09" w:rsidRPr="00D97AAD" w:rsidRDefault="00AC5C09" w:rsidP="00323E2F">
            <w:pPr>
              <w:rPr>
                <w:rFonts w:ascii="Calibri" w:hAnsi="Calibri" w:cs="Calibri"/>
                <w:color w:val="auto"/>
                <w:vertAlign w:val="superscript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 xml:space="preserve">6. 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Pr="005C7C7D">
              <w:rPr>
                <w:rStyle w:val="Odwoanieprzypisudolnego"/>
                <w:rFonts w:ascii="Calibri" w:hAnsi="Calibri" w:cs="Calibri"/>
                <w:bCs/>
                <w:sz w:val="20"/>
                <w:szCs w:val="20"/>
              </w:rPr>
              <w:footnoteReference w:id="3"/>
            </w:r>
            <w:r w:rsidRPr="005C7C7D">
              <w:rPr>
                <w:rFonts w:ascii="Calibri" w:hAnsi="Calibr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D97AAD" w14:paraId="1FF54926" w14:textId="77777777" w:rsidTr="00B30C3E">
        <w:tc>
          <w:tcPr>
            <w:tcW w:w="3845" w:type="dxa"/>
            <w:gridSpan w:val="3"/>
            <w:shd w:val="clear" w:color="auto" w:fill="DDD9C3"/>
            <w:vAlign w:val="center"/>
          </w:tcPr>
          <w:p w14:paraId="6D2F07EE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40501FC9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CE03244" w14:textId="77777777" w:rsidR="00AC5C09" w:rsidRPr="00D97AAD" w:rsidRDefault="00AC5C09" w:rsidP="00323E2F">
            <w:pPr>
              <w:jc w:val="center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="Calibri" w:hAnsi="Calibr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AC5C09" w:rsidRPr="00D97AAD" w14:paraId="4CF7844C" w14:textId="77777777" w:rsidTr="00B30C3E">
        <w:tc>
          <w:tcPr>
            <w:tcW w:w="3845" w:type="dxa"/>
            <w:gridSpan w:val="3"/>
          </w:tcPr>
          <w:p w14:paraId="2004069B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57E2CF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648F021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5D4F7BA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4D478CF5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610330B0" w14:textId="77777777" w:rsidTr="00B30C3E">
        <w:tc>
          <w:tcPr>
            <w:tcW w:w="3845" w:type="dxa"/>
            <w:gridSpan w:val="3"/>
          </w:tcPr>
          <w:p w14:paraId="4E9B23A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30B3F23F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02612B4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64C66589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A3226B1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  <w:tr w:rsidR="00AC5C09" w:rsidRPr="00D97AAD" w14:paraId="3C154F03" w14:textId="77777777" w:rsidTr="00B30C3E">
        <w:tc>
          <w:tcPr>
            <w:tcW w:w="3845" w:type="dxa"/>
            <w:gridSpan w:val="3"/>
          </w:tcPr>
          <w:p w14:paraId="526FA85A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209A6B6D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  <w:p w14:paraId="5F17E932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2768" w:type="dxa"/>
            <w:gridSpan w:val="4"/>
          </w:tcPr>
          <w:p w14:paraId="335A10A3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  <w:tc>
          <w:tcPr>
            <w:tcW w:w="4161" w:type="dxa"/>
            <w:gridSpan w:val="5"/>
          </w:tcPr>
          <w:p w14:paraId="213CFF27" w14:textId="77777777" w:rsidR="00AC5C09" w:rsidRPr="00D97AAD" w:rsidRDefault="00AC5C09" w:rsidP="00323E2F">
            <w:pPr>
              <w:jc w:val="both"/>
              <w:rPr>
                <w:rFonts w:ascii="Calibri" w:hAnsi="Calibri" w:cs="Calibri"/>
                <w:color w:val="auto"/>
              </w:rPr>
            </w:pPr>
          </w:p>
        </w:tc>
      </w:tr>
    </w:tbl>
    <w:p w14:paraId="188509BF" w14:textId="77777777" w:rsidR="00AC5C09" w:rsidRPr="00D97AAD" w:rsidRDefault="00AC5C09" w:rsidP="00237EAE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42D3AE31" w14:textId="77777777" w:rsidR="00AC5C09" w:rsidRPr="00E07C9D" w:rsidRDefault="00AC5C09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IV.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Charakterystyka oferenta</w:t>
      </w:r>
    </w:p>
    <w:p w14:paraId="4DCE646B" w14:textId="77777777" w:rsidR="00AC5C09" w:rsidRPr="00D97AAD" w:rsidRDefault="00AC5C09" w:rsidP="00E07C9D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775"/>
      </w:tblGrid>
      <w:tr w:rsidR="00AC5C09" w:rsidRPr="00D97AAD" w14:paraId="50F03757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F35D1" w14:textId="77777777" w:rsidR="00AC5C09" w:rsidRPr="00D97AAD" w:rsidRDefault="00AC5C09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Informacja o </w:t>
            </w:r>
            <w:r w:rsidRPr="005F1E86">
              <w:rPr>
                <w:rFonts w:ascii="Calibri" w:hAnsi="Calibri" w:cs="Calibr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AC5C09" w:rsidRPr="00D97AAD" w14:paraId="39333397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E917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B05D1B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694B9327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3591D0E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CBC6C6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397FF8A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  <w:tr w:rsidR="00AC5C09" w:rsidRPr="00D97AAD" w14:paraId="7C23B0CD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F541" w14:textId="77777777" w:rsidR="00AC5C09" w:rsidRPr="00D97AAD" w:rsidRDefault="00AC5C09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="Calibri" w:hAnsi="Calibr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Zasoby</w:t>
            </w:r>
            <w:r>
              <w:rPr>
                <w:rFonts w:ascii="Calibri" w:hAnsi="Calibr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="Calibri" w:hAnsi="Calibr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AC5C09" w:rsidRPr="00D97AAD" w14:paraId="5A2EF330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42A1C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1745527F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97A87A3" w14:textId="77777777" w:rsidR="00AC5C09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CB2549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7063B869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CA67DA5" w14:textId="77777777" w:rsidR="00AC5C09" w:rsidRPr="00D97AAD" w:rsidRDefault="00AC5C09" w:rsidP="00323E2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563466E1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335BBBE7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p w14:paraId="6144518D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Kalkulacja przewidywanych kosztów realizacji zadania publicznego</w:t>
      </w:r>
    </w:p>
    <w:p w14:paraId="14F976C0" w14:textId="77777777" w:rsidR="00AC5C09" w:rsidRDefault="00AC5C09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577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AC5C09" w:rsidRPr="003A2508" w14:paraId="23F62BA8" w14:textId="77777777" w:rsidTr="00E1728A">
        <w:tc>
          <w:tcPr>
            <w:tcW w:w="5000" w:type="pct"/>
            <w:gridSpan w:val="9"/>
            <w:shd w:val="clear" w:color="auto" w:fill="DDD9C3"/>
            <w:vAlign w:val="center"/>
          </w:tcPr>
          <w:p w14:paraId="414D6623" w14:textId="77777777" w:rsidR="00AC5C09" w:rsidRPr="00E1728A" w:rsidRDefault="00AC5C09" w:rsidP="00E1728A">
            <w:pPr>
              <w:ind w:right="567"/>
              <w:rPr>
                <w:rFonts w:ascii="Calibri" w:hAnsi="Calibri" w:cs="Calibri"/>
                <w:b/>
                <w:color w:val="auto"/>
                <w:sz w:val="20"/>
                <w:szCs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V.A Zestawienie kosztów realizacji zadania</w:t>
            </w:r>
          </w:p>
          <w:p w14:paraId="51542401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sz w:val="20"/>
              </w:rPr>
              <w:lastRenderedPageBreak/>
              <w:t xml:space="preserve">(w sekcji V-A należy skalkulować i zamieścić wszystkie koszty realizacji zadania niezależnie od źródła finansowania wskazanego </w:t>
            </w:r>
            <w:r w:rsidRPr="00E1728A">
              <w:rPr>
                <w:rFonts w:ascii="Calibri" w:hAnsi="Calibri" w:cs="Calibri"/>
                <w:sz w:val="20"/>
              </w:rPr>
              <w:br/>
              <w:t>w sekcji V-B)</w:t>
            </w:r>
          </w:p>
        </w:tc>
      </w:tr>
      <w:tr w:rsidR="00AC5C09" w:rsidRPr="003A2508" w14:paraId="4A3E12DF" w14:textId="77777777" w:rsidTr="00E1728A">
        <w:tc>
          <w:tcPr>
            <w:tcW w:w="484" w:type="pct"/>
            <w:vMerge w:val="restart"/>
            <w:shd w:val="clear" w:color="auto" w:fill="DDD9C3"/>
            <w:vAlign w:val="center"/>
          </w:tcPr>
          <w:p w14:paraId="35F598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lastRenderedPageBreak/>
              <w:t>Lp.</w:t>
            </w:r>
          </w:p>
        </w:tc>
        <w:tc>
          <w:tcPr>
            <w:tcW w:w="630" w:type="pct"/>
            <w:vMerge w:val="restart"/>
            <w:shd w:val="clear" w:color="auto" w:fill="DDD9C3"/>
            <w:vAlign w:val="center"/>
          </w:tcPr>
          <w:p w14:paraId="29D8457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/>
            <w:vAlign w:val="center"/>
          </w:tcPr>
          <w:p w14:paraId="68EE501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Rodzaj</w:t>
            </w:r>
          </w:p>
          <w:p w14:paraId="19830BA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/>
            <w:vAlign w:val="center"/>
          </w:tcPr>
          <w:p w14:paraId="5362A6D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 xml:space="preserve">Koszt jednostkowy </w:t>
            </w:r>
          </w:p>
          <w:p w14:paraId="0AA831A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[PLN]</w:t>
            </w:r>
          </w:p>
        </w:tc>
        <w:tc>
          <w:tcPr>
            <w:tcW w:w="534" w:type="pct"/>
            <w:vMerge w:val="restart"/>
            <w:shd w:val="clear" w:color="auto" w:fill="DDD9C3"/>
            <w:vAlign w:val="center"/>
          </w:tcPr>
          <w:p w14:paraId="71864E9A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/>
            <w:vAlign w:val="center"/>
          </w:tcPr>
          <w:p w14:paraId="48824FD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3A2508" w14:paraId="20345EA2" w14:textId="77777777" w:rsidTr="00E1728A">
        <w:tc>
          <w:tcPr>
            <w:tcW w:w="484" w:type="pct"/>
            <w:vMerge/>
            <w:shd w:val="clear" w:color="auto" w:fill="DDD9C3"/>
            <w:vAlign w:val="center"/>
          </w:tcPr>
          <w:p w14:paraId="4A66C31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/>
            <w:vAlign w:val="center"/>
          </w:tcPr>
          <w:p w14:paraId="6357072B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/>
            <w:vAlign w:val="center"/>
          </w:tcPr>
          <w:p w14:paraId="1CBAF73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/>
            <w:vAlign w:val="center"/>
          </w:tcPr>
          <w:p w14:paraId="4BAA6606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/>
            <w:vAlign w:val="center"/>
          </w:tcPr>
          <w:p w14:paraId="6318CF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/>
            <w:vAlign w:val="center"/>
          </w:tcPr>
          <w:p w14:paraId="49E68483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2B768349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533" w:type="pct"/>
            <w:shd w:val="clear" w:color="auto" w:fill="DDD9C3"/>
            <w:vAlign w:val="center"/>
          </w:tcPr>
          <w:p w14:paraId="7C975E5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/>
            <w:vAlign w:val="center"/>
          </w:tcPr>
          <w:p w14:paraId="560BDD4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4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3A2508" w14:paraId="2026D354" w14:textId="77777777" w:rsidTr="00E1728A">
        <w:tc>
          <w:tcPr>
            <w:tcW w:w="484" w:type="pct"/>
            <w:shd w:val="clear" w:color="auto" w:fill="DDD9C3"/>
          </w:tcPr>
          <w:p w14:paraId="141F3A08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D01FBD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realizacji działań</w:t>
            </w:r>
          </w:p>
        </w:tc>
      </w:tr>
      <w:tr w:rsidR="00AC5C09" w:rsidRPr="003A2508" w14:paraId="56A0FC2F" w14:textId="77777777" w:rsidTr="00E1728A">
        <w:tc>
          <w:tcPr>
            <w:tcW w:w="484" w:type="pct"/>
          </w:tcPr>
          <w:p w14:paraId="0C85F2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09C00E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280637A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192E5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B7870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90DDE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9DF4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CC3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A12F5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57388DA" w14:textId="77777777" w:rsidTr="00E1728A">
        <w:tc>
          <w:tcPr>
            <w:tcW w:w="484" w:type="pct"/>
          </w:tcPr>
          <w:p w14:paraId="78F775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4851AB9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02FB6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17F5B3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DDA52E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BAC141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38B362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EA87B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08E7D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65FCA2CF" w14:textId="77777777" w:rsidTr="00E1728A">
        <w:tc>
          <w:tcPr>
            <w:tcW w:w="484" w:type="pct"/>
          </w:tcPr>
          <w:p w14:paraId="7C55EBF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074B05C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6428837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4881F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ADA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28159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759076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D7EBD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2363E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6221B4" w14:textId="77777777" w:rsidTr="00E1728A">
        <w:tc>
          <w:tcPr>
            <w:tcW w:w="484" w:type="pct"/>
          </w:tcPr>
          <w:p w14:paraId="27FEC43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3B9D30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3AE1D96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55F5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59F7F9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2EE601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DE9B1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950C58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AB5D96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FB63A80" w14:textId="77777777" w:rsidTr="00E1728A">
        <w:tc>
          <w:tcPr>
            <w:tcW w:w="484" w:type="pct"/>
          </w:tcPr>
          <w:p w14:paraId="78B3D5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261A0FA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0D7CC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1C5236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ECDFB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44E740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0C507A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C353D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D73D4C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1A0292A" w14:textId="77777777" w:rsidTr="00E1728A">
        <w:tc>
          <w:tcPr>
            <w:tcW w:w="484" w:type="pct"/>
          </w:tcPr>
          <w:p w14:paraId="2CEEFC1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674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6CC5A5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B3256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BADEFA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ACFA5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B070C5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8714A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D4816D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DBEB02D" w14:textId="77777777" w:rsidTr="00E1728A">
        <w:tc>
          <w:tcPr>
            <w:tcW w:w="484" w:type="pct"/>
          </w:tcPr>
          <w:p w14:paraId="385816E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2673BCA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118AA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A5D88C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154783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0945B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79AF1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3F3A4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5ACB59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2BA0C9F" w14:textId="77777777" w:rsidTr="00E1728A">
        <w:tc>
          <w:tcPr>
            <w:tcW w:w="484" w:type="pct"/>
          </w:tcPr>
          <w:p w14:paraId="17799E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FB7852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2E7C664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56CEA0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E5B74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593F7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889051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94348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FB08A6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5C4D027" w14:textId="77777777" w:rsidTr="00E1728A">
        <w:tc>
          <w:tcPr>
            <w:tcW w:w="484" w:type="pct"/>
          </w:tcPr>
          <w:p w14:paraId="468317F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2E3C11C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518333C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166E28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30DA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D171E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FE35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5682E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C4177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D16DA89" w14:textId="77777777" w:rsidTr="00E1728A">
        <w:tc>
          <w:tcPr>
            <w:tcW w:w="484" w:type="pct"/>
          </w:tcPr>
          <w:p w14:paraId="5A722A2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68C9018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024C513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4D475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59F78F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1F1839C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952E19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5BA6649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96E71F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0B75AF69" w14:textId="77777777" w:rsidTr="00E1728A">
        <w:tc>
          <w:tcPr>
            <w:tcW w:w="484" w:type="pct"/>
          </w:tcPr>
          <w:p w14:paraId="30CA906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6611FE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5B6CD50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93684E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3B96683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427EF7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9EBD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C79618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79EA03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A854BA4" w14:textId="77777777" w:rsidTr="00E1728A">
        <w:tc>
          <w:tcPr>
            <w:tcW w:w="484" w:type="pct"/>
          </w:tcPr>
          <w:p w14:paraId="3CD6F68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DBD944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0CED66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A7B10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E23F91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518124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781A0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306B4D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3540D0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34F73918" w14:textId="77777777" w:rsidTr="00E1728A">
        <w:tc>
          <w:tcPr>
            <w:tcW w:w="2867" w:type="pct"/>
            <w:gridSpan w:val="5"/>
            <w:shd w:val="clear" w:color="auto" w:fill="DDD9C3"/>
          </w:tcPr>
          <w:p w14:paraId="66B3BB1A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181DBD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F2DE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B48035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4B45395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76E71903" w14:textId="77777777" w:rsidTr="00E1728A">
        <w:tc>
          <w:tcPr>
            <w:tcW w:w="484" w:type="pct"/>
            <w:shd w:val="clear" w:color="auto" w:fill="DDD9C3"/>
          </w:tcPr>
          <w:p w14:paraId="0B562FE1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/>
          </w:tcPr>
          <w:p w14:paraId="04777C45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Koszty administracyjne</w:t>
            </w:r>
          </w:p>
        </w:tc>
      </w:tr>
      <w:tr w:rsidR="00AC5C09" w:rsidRPr="003A2508" w14:paraId="6154D9D9" w14:textId="77777777" w:rsidTr="00E1728A">
        <w:tc>
          <w:tcPr>
            <w:tcW w:w="484" w:type="pct"/>
          </w:tcPr>
          <w:p w14:paraId="1AB77FE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0CB2857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37B77AE1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4F1D04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BCED7C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939C8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8C5792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AC6995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FF4E72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164350A1" w14:textId="77777777" w:rsidTr="00E1728A">
        <w:tc>
          <w:tcPr>
            <w:tcW w:w="484" w:type="pct"/>
          </w:tcPr>
          <w:p w14:paraId="0F363E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2F042CA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E32414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8FF6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9B6FFE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837B0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12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FA5CA3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64CAADB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FB49397" w14:textId="77777777" w:rsidTr="00E1728A">
        <w:tc>
          <w:tcPr>
            <w:tcW w:w="484" w:type="pct"/>
          </w:tcPr>
          <w:p w14:paraId="2F78E56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4C04E9F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  <w:r w:rsidRPr="00E1728A">
              <w:rPr>
                <w:rFonts w:ascii="Calibri" w:hAnsi="Calibri" w:cs="Calibr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38FC0BA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26" w:type="pct"/>
          </w:tcPr>
          <w:p w14:paraId="6CE19B46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60EC87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02C3BD8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008810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B70A94D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C1BC07F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5763DC01" w14:textId="77777777" w:rsidTr="00E1728A">
        <w:tc>
          <w:tcPr>
            <w:tcW w:w="2867" w:type="pct"/>
            <w:gridSpan w:val="5"/>
            <w:shd w:val="clear" w:color="auto" w:fill="DDD9C3"/>
          </w:tcPr>
          <w:p w14:paraId="2D8EDE53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5CF3E12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118E8E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3969AF4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3C35369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  <w:tr w:rsidR="00AC5C09" w:rsidRPr="003A2508" w14:paraId="4897FCCD" w14:textId="77777777" w:rsidTr="00E1728A">
        <w:tc>
          <w:tcPr>
            <w:tcW w:w="2867" w:type="pct"/>
            <w:gridSpan w:val="5"/>
            <w:shd w:val="clear" w:color="auto" w:fill="DDD9C3"/>
          </w:tcPr>
          <w:p w14:paraId="2CFBEBAE" w14:textId="77777777" w:rsidR="00AC5C09" w:rsidRPr="00E1728A" w:rsidRDefault="00AC5C09" w:rsidP="00323E2F">
            <w:pPr>
              <w:rPr>
                <w:rFonts w:ascii="Calibri" w:hAnsi="Calibri" w:cs="Calibri"/>
                <w:b/>
                <w:sz w:val="18"/>
                <w:szCs w:val="20"/>
              </w:rPr>
            </w:pPr>
            <w:r w:rsidRPr="00E1728A">
              <w:rPr>
                <w:rFonts w:ascii="Calibri" w:hAnsi="Calibri" w:cs="Calibr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578D39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FE28077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F674733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8232D92" w14:textId="77777777" w:rsidR="00AC5C09" w:rsidRPr="00E1728A" w:rsidRDefault="00AC5C09" w:rsidP="00323E2F">
            <w:pPr>
              <w:rPr>
                <w:rFonts w:ascii="Calibri" w:hAnsi="Calibri" w:cs="Calibri"/>
                <w:sz w:val="18"/>
                <w:szCs w:val="20"/>
              </w:rPr>
            </w:pPr>
          </w:p>
        </w:tc>
      </w:tr>
    </w:tbl>
    <w:p w14:paraId="09CA183F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816"/>
        <w:gridCol w:w="2123"/>
        <w:gridCol w:w="2126"/>
      </w:tblGrid>
      <w:tr w:rsidR="00AC5C09" w:rsidRPr="00E617D8" w14:paraId="074FE88C" w14:textId="77777777" w:rsidTr="00E1728A">
        <w:tc>
          <w:tcPr>
            <w:tcW w:w="10632" w:type="dxa"/>
            <w:gridSpan w:val="4"/>
            <w:shd w:val="clear" w:color="auto" w:fill="DDD9C3"/>
          </w:tcPr>
          <w:p w14:paraId="2910DF36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V.B Źródła finansowania kosztów realizacji zadania</w:t>
            </w:r>
          </w:p>
        </w:tc>
      </w:tr>
      <w:tr w:rsidR="00AC5C09" w:rsidRPr="00E617D8" w14:paraId="3EE9A333" w14:textId="77777777" w:rsidTr="00E1728A">
        <w:tc>
          <w:tcPr>
            <w:tcW w:w="567" w:type="dxa"/>
            <w:shd w:val="clear" w:color="auto" w:fill="DDD9C3"/>
          </w:tcPr>
          <w:p w14:paraId="1F98F2B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/>
          </w:tcPr>
          <w:p w14:paraId="49A5191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/>
          </w:tcPr>
          <w:p w14:paraId="5DC199A5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  <w:tc>
          <w:tcPr>
            <w:tcW w:w="2126" w:type="dxa"/>
            <w:shd w:val="clear" w:color="auto" w:fill="DDD9C3"/>
          </w:tcPr>
          <w:p w14:paraId="6730318C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Udział [%]</w:t>
            </w:r>
          </w:p>
        </w:tc>
      </w:tr>
      <w:tr w:rsidR="00AC5C09" w:rsidRPr="00E617D8" w14:paraId="310D55D9" w14:textId="77777777" w:rsidTr="00E1728A">
        <w:tc>
          <w:tcPr>
            <w:tcW w:w="567" w:type="dxa"/>
            <w:shd w:val="clear" w:color="auto" w:fill="DDD9C3"/>
          </w:tcPr>
          <w:p w14:paraId="24269F1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/>
          </w:tcPr>
          <w:p w14:paraId="78B2EF3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0390802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9912A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100</w:t>
            </w:r>
          </w:p>
        </w:tc>
      </w:tr>
      <w:tr w:rsidR="00AC5C09" w:rsidRPr="00E617D8" w14:paraId="76415A52" w14:textId="77777777" w:rsidTr="00E1728A">
        <w:tc>
          <w:tcPr>
            <w:tcW w:w="567" w:type="dxa"/>
            <w:shd w:val="clear" w:color="auto" w:fill="DDD9C3"/>
          </w:tcPr>
          <w:p w14:paraId="67A345D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/>
          </w:tcPr>
          <w:p w14:paraId="7DBA30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6AE571F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F518A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9DBF504" w14:textId="77777777" w:rsidTr="00E1728A">
        <w:tc>
          <w:tcPr>
            <w:tcW w:w="567" w:type="dxa"/>
            <w:shd w:val="clear" w:color="auto" w:fill="DDD9C3"/>
          </w:tcPr>
          <w:p w14:paraId="4432EF6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/>
          </w:tcPr>
          <w:p w14:paraId="711726BF" w14:textId="77777777" w:rsidR="00AC5C09" w:rsidRPr="00E1728A" w:rsidRDefault="00AC5C09" w:rsidP="00323E2F">
            <w:pPr>
              <w:rPr>
                <w:rFonts w:ascii="Calibri" w:hAnsi="Calibri"/>
                <w:sz w:val="20"/>
                <w:vertAlign w:val="superscript"/>
              </w:rPr>
            </w:pPr>
            <w:r w:rsidRPr="00E1728A">
              <w:rPr>
                <w:rFonts w:ascii="Calibri" w:hAnsi="Calibri"/>
                <w:sz w:val="20"/>
              </w:rPr>
              <w:t>Wkład własny</w:t>
            </w:r>
            <w:r w:rsidRPr="00E1728A">
              <w:rPr>
                <w:rStyle w:val="Odwoanieprzypisudolnego"/>
                <w:rFonts w:ascii="Calibri" w:hAnsi="Calibri"/>
                <w:sz w:val="20"/>
              </w:rPr>
              <w:footnoteReference w:id="5"/>
            </w:r>
            <w:r w:rsidRPr="00E1728A">
              <w:rPr>
                <w:rFonts w:ascii="Calibri" w:hAnsi="Calibr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20364F8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5E965F89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75465F0" w14:textId="77777777" w:rsidTr="00E1728A">
        <w:tc>
          <w:tcPr>
            <w:tcW w:w="567" w:type="dxa"/>
            <w:shd w:val="clear" w:color="auto" w:fill="DDD9C3"/>
          </w:tcPr>
          <w:p w14:paraId="16538A0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/>
          </w:tcPr>
          <w:p w14:paraId="1DE2CD6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0EF2F0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12ECF3D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19A7B10F" w14:textId="77777777" w:rsidTr="00E1728A">
        <w:tc>
          <w:tcPr>
            <w:tcW w:w="567" w:type="dxa"/>
            <w:shd w:val="clear" w:color="auto" w:fill="DDD9C3"/>
          </w:tcPr>
          <w:p w14:paraId="6BD77D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/>
          </w:tcPr>
          <w:p w14:paraId="44EF005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Wkład własny niefinansowy (osobowy i rzeczowy)</w:t>
            </w:r>
          </w:p>
        </w:tc>
        <w:tc>
          <w:tcPr>
            <w:tcW w:w="2123" w:type="dxa"/>
          </w:tcPr>
          <w:p w14:paraId="1FEDC05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7EF860D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4B32C6F" w14:textId="77777777" w:rsidTr="00E1728A">
        <w:tc>
          <w:tcPr>
            <w:tcW w:w="567" w:type="dxa"/>
            <w:shd w:val="clear" w:color="auto" w:fill="DDD9C3"/>
          </w:tcPr>
          <w:p w14:paraId="514052A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/>
          </w:tcPr>
          <w:p w14:paraId="2BAFD87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140F1FA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2126" w:type="dxa"/>
          </w:tcPr>
          <w:p w14:paraId="233CF5E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BC8607" w14:textId="77777777" w:rsidR="00AC5C09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</w:p>
    <w:tbl>
      <w:tblPr>
        <w:tblW w:w="1063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399"/>
        <w:gridCol w:w="1413"/>
        <w:gridCol w:w="1418"/>
        <w:gridCol w:w="1417"/>
        <w:gridCol w:w="1418"/>
      </w:tblGrid>
      <w:tr w:rsidR="00AC5C09" w:rsidRPr="00E617D8" w14:paraId="10BE6DA0" w14:textId="77777777" w:rsidTr="00E1728A">
        <w:tc>
          <w:tcPr>
            <w:tcW w:w="10632" w:type="dxa"/>
            <w:gridSpan w:val="6"/>
            <w:shd w:val="clear" w:color="auto" w:fill="DDD9C3"/>
          </w:tcPr>
          <w:p w14:paraId="136E7D02" w14:textId="77777777" w:rsidR="00AC5C09" w:rsidRPr="00E1728A" w:rsidRDefault="00AC5C09" w:rsidP="00E1728A">
            <w:pPr>
              <w:jc w:val="both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V.C Podział kosztów realizacji zadania pomiędzy oferentów</w:t>
            </w:r>
            <w:r w:rsidRPr="00E1728A">
              <w:rPr>
                <w:rStyle w:val="Odwoanieprzypisudolnego"/>
                <w:rFonts w:ascii="Calibri" w:hAnsi="Calibri" w:cs="Calibri"/>
                <w:b/>
                <w:color w:val="auto"/>
                <w:sz w:val="20"/>
                <w:szCs w:val="20"/>
              </w:rPr>
              <w:footnoteReference w:id="6"/>
            </w:r>
            <w:r w:rsidRPr="00E1728A">
              <w:rPr>
                <w:rFonts w:ascii="Calibri" w:hAnsi="Calibr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AC5C09" w:rsidRPr="00E617D8" w14:paraId="0FADC100" w14:textId="77777777" w:rsidTr="00E1728A">
        <w:tc>
          <w:tcPr>
            <w:tcW w:w="567" w:type="dxa"/>
            <w:shd w:val="clear" w:color="auto" w:fill="DDD9C3"/>
            <w:vAlign w:val="center"/>
          </w:tcPr>
          <w:p w14:paraId="748059EE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/>
          </w:tcPr>
          <w:p w14:paraId="7B06F23F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/>
            <w:vAlign w:val="center"/>
          </w:tcPr>
          <w:p w14:paraId="54886594" w14:textId="77777777" w:rsidR="00AC5C09" w:rsidRPr="00E1728A" w:rsidRDefault="00AC5C09" w:rsidP="00E1728A">
            <w:pPr>
              <w:jc w:val="center"/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Wartość [PLN]</w:t>
            </w:r>
          </w:p>
        </w:tc>
      </w:tr>
      <w:tr w:rsidR="00AC5C09" w:rsidRPr="00E617D8" w14:paraId="1F6310AF" w14:textId="77777777" w:rsidTr="00E1728A">
        <w:tc>
          <w:tcPr>
            <w:tcW w:w="4966" w:type="dxa"/>
            <w:gridSpan w:val="2"/>
          </w:tcPr>
          <w:p w14:paraId="17D1D58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3" w:type="dxa"/>
            <w:shd w:val="clear" w:color="auto" w:fill="DDD9C3"/>
          </w:tcPr>
          <w:p w14:paraId="67F84153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/>
          </w:tcPr>
          <w:p w14:paraId="39EF0557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/>
          </w:tcPr>
          <w:p w14:paraId="21AC9B92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</w:rPr>
            </w:pPr>
            <w:r w:rsidRPr="00E1728A">
              <w:rPr>
                <w:rFonts w:ascii="Calibri" w:hAnsi="Calibr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/>
          </w:tcPr>
          <w:p w14:paraId="75D8F605" w14:textId="77777777" w:rsidR="00AC5C09" w:rsidRPr="00E1728A" w:rsidRDefault="00AC5C09" w:rsidP="00323E2F">
            <w:pPr>
              <w:rPr>
                <w:rFonts w:ascii="Calibri" w:hAnsi="Calibri"/>
                <w:b/>
                <w:sz w:val="20"/>
                <w:vertAlign w:val="superscript"/>
              </w:rPr>
            </w:pPr>
            <w:r w:rsidRPr="00E1728A">
              <w:rPr>
                <w:rFonts w:ascii="Calibri" w:hAnsi="Calibri"/>
                <w:b/>
                <w:sz w:val="20"/>
              </w:rPr>
              <w:t>Rok 3</w:t>
            </w:r>
            <w:r w:rsidRPr="00E1728A">
              <w:rPr>
                <w:rStyle w:val="Odwoanieprzypisudolnego"/>
                <w:rFonts w:ascii="Calibri" w:hAnsi="Calibri"/>
                <w:b/>
                <w:sz w:val="20"/>
              </w:rPr>
              <w:footnoteReference w:id="7"/>
            </w:r>
            <w:r w:rsidRPr="00E1728A">
              <w:rPr>
                <w:rFonts w:ascii="Calibri" w:hAnsi="Calibri"/>
                <w:b/>
                <w:sz w:val="20"/>
                <w:vertAlign w:val="superscript"/>
              </w:rPr>
              <w:t>)</w:t>
            </w:r>
          </w:p>
        </w:tc>
      </w:tr>
      <w:tr w:rsidR="00AC5C09" w:rsidRPr="00E617D8" w14:paraId="0E966CC1" w14:textId="77777777" w:rsidTr="00E1728A">
        <w:tc>
          <w:tcPr>
            <w:tcW w:w="567" w:type="dxa"/>
            <w:shd w:val="clear" w:color="auto" w:fill="DDD9C3"/>
          </w:tcPr>
          <w:p w14:paraId="3683CE96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/>
          </w:tcPr>
          <w:p w14:paraId="79990F2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1</w:t>
            </w:r>
          </w:p>
        </w:tc>
        <w:tc>
          <w:tcPr>
            <w:tcW w:w="1413" w:type="dxa"/>
          </w:tcPr>
          <w:p w14:paraId="7FE65F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43EA646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12199D9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BBFF7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4568A7D4" w14:textId="77777777" w:rsidTr="00E1728A">
        <w:tc>
          <w:tcPr>
            <w:tcW w:w="567" w:type="dxa"/>
            <w:shd w:val="clear" w:color="auto" w:fill="DDD9C3"/>
          </w:tcPr>
          <w:p w14:paraId="3BD6EA2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/>
          </w:tcPr>
          <w:p w14:paraId="3EE0A870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2</w:t>
            </w:r>
          </w:p>
        </w:tc>
        <w:tc>
          <w:tcPr>
            <w:tcW w:w="1413" w:type="dxa"/>
          </w:tcPr>
          <w:p w14:paraId="4BAAB03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E3744E2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95A8B8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1A8D7BA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2F241EC1" w14:textId="77777777" w:rsidTr="00E1728A">
        <w:trPr>
          <w:trHeight w:val="199"/>
        </w:trPr>
        <w:tc>
          <w:tcPr>
            <w:tcW w:w="567" w:type="dxa"/>
            <w:shd w:val="clear" w:color="auto" w:fill="DDD9C3"/>
          </w:tcPr>
          <w:p w14:paraId="5AFB3E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/>
          </w:tcPr>
          <w:p w14:paraId="73A3C6D5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Oferent 3</w:t>
            </w:r>
          </w:p>
        </w:tc>
        <w:tc>
          <w:tcPr>
            <w:tcW w:w="1413" w:type="dxa"/>
          </w:tcPr>
          <w:p w14:paraId="6D0FCD37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1240B04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56B7E3B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67A7E5B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315FDA1A" w14:textId="77777777" w:rsidTr="00E1728A">
        <w:tc>
          <w:tcPr>
            <w:tcW w:w="567" w:type="dxa"/>
          </w:tcPr>
          <w:p w14:paraId="17BCAF5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4399" w:type="dxa"/>
          </w:tcPr>
          <w:p w14:paraId="3C9EDB7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…</w:t>
            </w:r>
          </w:p>
        </w:tc>
        <w:tc>
          <w:tcPr>
            <w:tcW w:w="1413" w:type="dxa"/>
          </w:tcPr>
          <w:p w14:paraId="3557508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1B9507D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6D51B881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732018AF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  <w:tr w:rsidR="00AC5C09" w:rsidRPr="00E617D8" w14:paraId="7DCF66C6" w14:textId="77777777" w:rsidTr="00E1728A">
        <w:tc>
          <w:tcPr>
            <w:tcW w:w="4966" w:type="dxa"/>
            <w:gridSpan w:val="2"/>
            <w:shd w:val="clear" w:color="auto" w:fill="DDD9C3"/>
          </w:tcPr>
          <w:p w14:paraId="453ED9E8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  <w:r w:rsidRPr="00E1728A">
              <w:rPr>
                <w:rFonts w:ascii="Calibri" w:hAnsi="Calibr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173A778B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3908D64E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7" w:type="dxa"/>
          </w:tcPr>
          <w:p w14:paraId="23123AC4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418" w:type="dxa"/>
          </w:tcPr>
          <w:p w14:paraId="0D652F2C" w14:textId="77777777" w:rsidR="00AC5C09" w:rsidRPr="00E1728A" w:rsidRDefault="00AC5C09" w:rsidP="00323E2F">
            <w:pPr>
              <w:rPr>
                <w:rFonts w:ascii="Calibri" w:hAnsi="Calibri"/>
                <w:sz w:val="20"/>
              </w:rPr>
            </w:pPr>
          </w:p>
        </w:tc>
      </w:tr>
    </w:tbl>
    <w:p w14:paraId="18A6B830" w14:textId="77777777" w:rsidR="00AC5C09" w:rsidRDefault="00AC5C09" w:rsidP="00124BDD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b/>
          <w:color w:val="auto"/>
          <w:sz w:val="20"/>
          <w:szCs w:val="20"/>
        </w:rPr>
      </w:pPr>
    </w:p>
    <w:p w14:paraId="4EF4BF76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Inne informacje</w:t>
      </w:r>
    </w:p>
    <w:p w14:paraId="1E61EA49" w14:textId="77777777" w:rsidR="00AC5C09" w:rsidRPr="00D97AAD" w:rsidRDefault="00AC5C09" w:rsidP="00BF2058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0"/>
      </w:tblGrid>
      <w:tr w:rsidR="00AC5C09" w:rsidRPr="00D97AAD" w14:paraId="1F4B9475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5B2E2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318C6311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b/>
                <w:sz w:val="20"/>
                <w:szCs w:val="20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71C14A48" w14:textId="77777777" w:rsidR="00AC5C09" w:rsidRPr="008B5E56" w:rsidRDefault="00AC5C09" w:rsidP="008B5E56">
            <w:pPr>
              <w:pStyle w:val="Akapitzlist"/>
              <w:numPr>
                <w:ilvl w:val="0"/>
                <w:numId w:val="39"/>
              </w:numPr>
              <w:rPr>
                <w:rFonts w:ascii="Calibri" w:hAnsi="Calibr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="Calibri" w:hAnsi="Calibri" w:cs="Calibri"/>
                <w:b/>
                <w:sz w:val="20"/>
                <w:szCs w:val="20"/>
              </w:rPr>
              <w:t xml:space="preserve">Inne działania, </w:t>
            </w:r>
            <w:r w:rsidRPr="008B5E56">
              <w:rPr>
                <w:rFonts w:ascii="Calibri" w:hAnsi="Calibri" w:cs="Calibri"/>
                <w:b/>
                <w:color w:val="auto"/>
                <w:sz w:val="20"/>
                <w:szCs w:val="20"/>
              </w:rPr>
              <w:t>które mogą mieć znaczenie przy ocenie oferty, w tym odnoszące się do kalkulacji przewidywanych kosztów oraz oświadczeń zawartych w sekcji VII.</w:t>
            </w:r>
          </w:p>
        </w:tc>
      </w:tr>
      <w:tr w:rsidR="00AC5C09" w:rsidRPr="00D97AAD" w14:paraId="3418B706" w14:textId="77777777" w:rsidTr="00B30C3E">
        <w:trPr>
          <w:trHeight w:val="557"/>
        </w:trPr>
        <w:tc>
          <w:tcPr>
            <w:tcW w:w="500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205A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4164D9FD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550B88B7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  <w:p w14:paraId="3688AB19" w14:textId="77777777" w:rsidR="00AC5C09" w:rsidRPr="00D97AAD" w:rsidRDefault="00AC5C09" w:rsidP="00BC375F">
            <w:pPr>
              <w:spacing w:line="360" w:lineRule="auto"/>
              <w:jc w:val="both"/>
              <w:rPr>
                <w:rFonts w:ascii="Calibri" w:hAnsi="Calibri" w:cs="Calibri"/>
              </w:rPr>
            </w:pPr>
          </w:p>
        </w:tc>
      </w:tr>
    </w:tbl>
    <w:p w14:paraId="33322BF6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26CD3A7C" w14:textId="77777777" w:rsidR="00AC5C09" w:rsidRPr="00E617D8" w:rsidRDefault="00AC5C09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b/>
          <w:bCs/>
          <w:color w:val="auto"/>
          <w:sz w:val="22"/>
          <w:szCs w:val="22"/>
        </w:rPr>
      </w:pP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V</w:t>
      </w:r>
      <w:r>
        <w:rPr>
          <w:rFonts w:ascii="Calibri" w:hAnsi="Calibri" w:cs="Verdana"/>
          <w:b/>
          <w:bCs/>
          <w:color w:val="auto"/>
          <w:sz w:val="22"/>
          <w:szCs w:val="22"/>
        </w:rPr>
        <w:t>II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>.</w:t>
      </w:r>
      <w:r w:rsidRPr="00D97AAD">
        <w:rPr>
          <w:rFonts w:ascii="Calibri" w:hAnsi="Calibri" w:cs="Verdana"/>
          <w:b/>
          <w:bCs/>
          <w:color w:val="auto"/>
          <w:sz w:val="22"/>
          <w:szCs w:val="22"/>
        </w:rPr>
        <w:tab/>
      </w:r>
      <w:r>
        <w:rPr>
          <w:rFonts w:ascii="Calibri" w:hAnsi="Calibri" w:cs="Verdana"/>
          <w:b/>
          <w:bCs/>
          <w:color w:val="auto"/>
          <w:sz w:val="22"/>
          <w:szCs w:val="22"/>
        </w:rPr>
        <w:t>Oświadczenia</w:t>
      </w:r>
    </w:p>
    <w:p w14:paraId="2A4970C7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5E7851F1" w14:textId="77777777" w:rsidR="00AC5C09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  <w:r>
        <w:rPr>
          <w:rFonts w:ascii="Calibri" w:hAnsi="Calibri" w:cs="Verdana"/>
          <w:color w:val="auto"/>
          <w:sz w:val="18"/>
          <w:szCs w:val="18"/>
        </w:rPr>
        <w:t>Oświadczam(-m</w:t>
      </w:r>
      <w:r w:rsidRPr="00D97AAD">
        <w:rPr>
          <w:rFonts w:ascii="Calibri" w:hAnsi="Calibri" w:cs="Verdana"/>
          <w:color w:val="auto"/>
          <w:sz w:val="18"/>
          <w:szCs w:val="18"/>
        </w:rPr>
        <w:t>y)</w:t>
      </w:r>
      <w:r>
        <w:rPr>
          <w:rFonts w:ascii="Calibri" w:hAnsi="Calibri" w:cs="Verdana"/>
          <w:color w:val="auto"/>
          <w:sz w:val="18"/>
          <w:szCs w:val="18"/>
        </w:rPr>
        <w:t>,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 że:</w:t>
      </w:r>
    </w:p>
    <w:p w14:paraId="48EC679D" w14:textId="77777777" w:rsidR="00AC5C09" w:rsidRPr="00D97AAD" w:rsidRDefault="00AC5C09" w:rsidP="00E24FE3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304FBC7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1)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>
        <w:rPr>
          <w:rFonts w:ascii="Calibri" w:hAnsi="Calibri" w:cs="Verdana"/>
          <w:color w:val="auto"/>
          <w:sz w:val="18"/>
          <w:szCs w:val="18"/>
        </w:rPr>
        <w:br/>
        <w:t>oferenta</w:t>
      </w:r>
      <w:r w:rsidRPr="00D97AAD">
        <w:rPr>
          <w:rFonts w:ascii="Calibri" w:hAnsi="Calibri" w:cs="Verdana"/>
          <w:color w:val="auto"/>
          <w:sz w:val="18"/>
          <w:szCs w:val="18"/>
        </w:rPr>
        <w:t>(-</w:t>
      </w:r>
      <w:proofErr w:type="spellStart"/>
      <w:r>
        <w:rPr>
          <w:rFonts w:ascii="Calibri" w:hAnsi="Calibri" w:cs="Verdana"/>
          <w:color w:val="auto"/>
          <w:sz w:val="18"/>
          <w:szCs w:val="18"/>
        </w:rPr>
        <w:t>t</w:t>
      </w:r>
      <w:r w:rsidRPr="00D97AAD">
        <w:rPr>
          <w:rFonts w:ascii="Calibri" w:hAnsi="Calibr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="Calibri" w:hAnsi="Calibri" w:cs="Verdana"/>
          <w:color w:val="auto"/>
          <w:sz w:val="18"/>
          <w:szCs w:val="18"/>
        </w:rPr>
        <w:t>);</w:t>
      </w:r>
    </w:p>
    <w:p w14:paraId="7DFCFCAF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6D76CA45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3)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zobowiązań podatkowych;</w:t>
      </w:r>
    </w:p>
    <w:p w14:paraId="013AAD4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4) oferent*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oferenci* składaj</w:t>
      </w:r>
      <w:r>
        <w:rPr>
          <w:rFonts w:ascii="Calibri" w:hAnsi="Calibri" w:cs="Verdana"/>
          <w:color w:val="auto"/>
          <w:sz w:val="18"/>
          <w:szCs w:val="18"/>
        </w:rPr>
        <w:t xml:space="preserve">ący niniejszą ofertę nie zalega(-ją)*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43167281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5)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>dane zawarte w części II niniejszej oferty są zgodne z Krajowym Rejestrem Sądowym*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/</w:t>
      </w:r>
      <w:r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>właściwą ewidencją*;</w:t>
      </w:r>
    </w:p>
    <w:p w14:paraId="4F33A66A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6)</w:t>
      </w:r>
      <w:r w:rsidRPr="00D97AAD">
        <w:rPr>
          <w:rFonts w:ascii="Calibri" w:hAnsi="Calibri" w:cs="Verdana"/>
          <w:color w:val="auto"/>
          <w:sz w:val="18"/>
          <w:szCs w:val="18"/>
        </w:rPr>
        <w:tab/>
        <w:t xml:space="preserve">wszystkie informacje podane w ofercie oraz załącznikach są zgodne z aktualnym stanem prawnym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faktycznym;</w:t>
      </w:r>
    </w:p>
    <w:p w14:paraId="0B8416DD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  <w:r w:rsidRPr="00D97AAD">
        <w:rPr>
          <w:rFonts w:ascii="Calibri" w:hAnsi="Calibri" w:cs="Verdana"/>
          <w:color w:val="auto"/>
          <w:sz w:val="18"/>
          <w:szCs w:val="18"/>
        </w:rPr>
        <w:t>7)</w:t>
      </w:r>
      <w:r>
        <w:rPr>
          <w:rFonts w:ascii="Calibri" w:hAnsi="Calibri" w:cs="Verdana"/>
          <w:color w:val="auto"/>
          <w:sz w:val="18"/>
          <w:szCs w:val="18"/>
        </w:rPr>
        <w:tab/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="Calibri" w:hAnsi="Calibr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Pr="00C65320">
        <w:rPr>
          <w:rFonts w:ascii="Calibri" w:hAnsi="Calibri" w:cs="Verdana"/>
          <w:color w:val="auto"/>
          <w:sz w:val="18"/>
          <w:szCs w:val="18"/>
        </w:rPr>
        <w:t xml:space="preserve"> </w:t>
      </w:r>
      <w:r w:rsidRPr="00D97AAD">
        <w:rPr>
          <w:rFonts w:ascii="Calibri" w:hAnsi="Calibri" w:cs="Verdana"/>
          <w:color w:val="auto"/>
          <w:sz w:val="18"/>
          <w:szCs w:val="18"/>
        </w:rPr>
        <w:t xml:space="preserve">dotyczą te dane, złożyły stosowne oświadczenia zgodnie </w:t>
      </w:r>
      <w:r>
        <w:rPr>
          <w:rFonts w:ascii="Calibri" w:hAnsi="Calibri" w:cs="Verdana"/>
          <w:color w:val="auto"/>
          <w:sz w:val="18"/>
          <w:szCs w:val="18"/>
        </w:rPr>
        <w:t xml:space="preserve">z przepisami o ochronie danych osobowych. </w:t>
      </w:r>
    </w:p>
    <w:p w14:paraId="656DD468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417A757E" w14:textId="77777777" w:rsidR="00AC5C09" w:rsidRDefault="00AC5C09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18"/>
          <w:szCs w:val="18"/>
        </w:rPr>
      </w:pPr>
    </w:p>
    <w:p w14:paraId="11FA4934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  <w:r w:rsidRPr="009F735C">
        <w:rPr>
          <w:rFonts w:ascii="Calibri" w:hAnsi="Calibri" w:cs="Verdana"/>
          <w:color w:val="auto"/>
          <w:sz w:val="20"/>
          <w:szCs w:val="20"/>
        </w:rPr>
        <w:t xml:space="preserve"> </w:t>
      </w:r>
      <w:r>
        <w:rPr>
          <w:rFonts w:ascii="Calibri" w:hAnsi="Calibri" w:cs="Verdana"/>
          <w:color w:val="auto"/>
          <w:sz w:val="20"/>
          <w:szCs w:val="20"/>
        </w:rPr>
        <w:t xml:space="preserve">                                                       </w:t>
      </w:r>
      <w:r w:rsidRPr="00D97AAD">
        <w:rPr>
          <w:rFonts w:ascii="Calibri" w:hAnsi="Calibri" w:cs="Verdana"/>
          <w:color w:val="auto"/>
          <w:sz w:val="20"/>
          <w:szCs w:val="20"/>
        </w:rPr>
        <w:t>Data ........................................................</w:t>
      </w:r>
    </w:p>
    <w:p w14:paraId="49D70EFB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5A668AC6" w14:textId="77777777" w:rsidR="00AC5C09" w:rsidRPr="00D97AAD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>.................................................................</w:t>
      </w:r>
    </w:p>
    <w:p w14:paraId="2AE6B4BC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(podpis osoby upoważnionej lub podpisy </w:t>
      </w:r>
    </w:p>
    <w:p w14:paraId="6FB04BDD" w14:textId="77777777" w:rsidR="00AC5C09" w:rsidRPr="00F56D0C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16"/>
          <w:szCs w:val="16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 xml:space="preserve">osób upoważnionych do składania oświadczeń </w:t>
      </w:r>
    </w:p>
    <w:p w14:paraId="595B46A2" w14:textId="77777777" w:rsidR="00AC5C09" w:rsidRPr="00D97AAD" w:rsidRDefault="00AC5C09" w:rsidP="007F0E8F">
      <w:pPr>
        <w:widowControl w:val="0"/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  <w:r w:rsidRPr="00F56D0C">
        <w:rPr>
          <w:rFonts w:ascii="Calibri" w:hAnsi="Calibri" w:cs="Verdana"/>
          <w:color w:val="auto"/>
          <w:sz w:val="16"/>
          <w:szCs w:val="16"/>
        </w:rPr>
        <w:t>woli w imieniu oferentów)</w:t>
      </w:r>
    </w:p>
    <w:p w14:paraId="1DB19DAE" w14:textId="77777777" w:rsidR="00AC5C09" w:rsidRDefault="00AC5C09" w:rsidP="00DC7866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1FAD41C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EA7FCFB" w14:textId="77777777" w:rsidR="00AC5C09" w:rsidRPr="008E0F96" w:rsidRDefault="00AC5C09" w:rsidP="007F0E8F">
      <w:pPr>
        <w:spacing w:after="60" w:line="276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VIII. Pozostałe oświadczenia </w:t>
      </w:r>
      <w:r w:rsidRPr="008E0F96">
        <w:rPr>
          <w:rFonts w:ascii="Calibri" w:hAnsi="Calibri" w:cs="Arial"/>
          <w:color w:val="auto"/>
          <w:sz w:val="22"/>
          <w:szCs w:val="22"/>
        </w:rPr>
        <w:t>(</w:t>
      </w:r>
      <w:r w:rsidRPr="008E0F96">
        <w:rPr>
          <w:rFonts w:ascii="Calibri" w:hAnsi="Calibri" w:cs="Arial"/>
          <w:sz w:val="22"/>
          <w:szCs w:val="22"/>
        </w:rPr>
        <w:t>* niepotrzebne skreślić)</w:t>
      </w:r>
    </w:p>
    <w:p w14:paraId="1DA0F59D" w14:textId="473CD434" w:rsidR="00AC5C09" w:rsidRPr="008E0F96" w:rsidRDefault="00AC5C09" w:rsidP="00554830">
      <w:pPr>
        <w:numPr>
          <w:ilvl w:val="0"/>
          <w:numId w:val="41"/>
        </w:numPr>
        <w:spacing w:after="60" w:line="360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color w:val="auto"/>
          <w:sz w:val="22"/>
          <w:szCs w:val="22"/>
        </w:rPr>
        <w:t>Oświadczenie do oferty składanej w otwartym konkursie ofert na realizację zadania publicznego Gminy Kowale Oleckie w 202</w:t>
      </w:r>
      <w:r w:rsidR="002B353D">
        <w:rPr>
          <w:rFonts w:ascii="Calibri" w:hAnsi="Calibri" w:cs="Arial"/>
          <w:b/>
          <w:color w:val="auto"/>
          <w:sz w:val="22"/>
          <w:szCs w:val="22"/>
        </w:rPr>
        <w:t>5</w:t>
      </w:r>
      <w:r w:rsidRPr="008E0F96">
        <w:rPr>
          <w:rFonts w:ascii="Calibri" w:hAnsi="Calibri" w:cs="Arial"/>
          <w:b/>
          <w:color w:val="auto"/>
          <w:sz w:val="22"/>
          <w:szCs w:val="22"/>
        </w:rPr>
        <w:t xml:space="preserve"> r. z zakresu …………………………………………………………………………………………………………………………………………………</w:t>
      </w:r>
    </w:p>
    <w:p w14:paraId="42FB4600" w14:textId="77777777" w:rsidR="00AC5C09" w:rsidRPr="008E0F96" w:rsidRDefault="00AC5C09" w:rsidP="00554830">
      <w:pPr>
        <w:spacing w:after="60" w:line="360" w:lineRule="auto"/>
        <w:ind w:left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………………………………………………</w:t>
      </w:r>
    </w:p>
    <w:p w14:paraId="3CB95028" w14:textId="77777777" w:rsidR="00AC5C09" w:rsidRDefault="00AC5C09" w:rsidP="00554830">
      <w:pPr>
        <w:spacing w:after="60" w:line="360" w:lineRule="auto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Organizacja pozarządowa/ inny podmiot zrównany (pełna nazwa): ……………..……...…………….………..………………………………………..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</w:t>
      </w:r>
    </w:p>
    <w:p w14:paraId="2C44E66C" w14:textId="1677BBDA" w:rsidR="00AC5C09" w:rsidRPr="008E0F96" w:rsidRDefault="00AC5C09" w:rsidP="00554830">
      <w:pPr>
        <w:spacing w:after="6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 o </w:t>
      </w:r>
      <w:r>
        <w:rPr>
          <w:rFonts w:ascii="Calibri" w:hAnsi="Calibri" w:cs="Arial"/>
          <w:sz w:val="22"/>
          <w:szCs w:val="22"/>
        </w:rPr>
        <w:t xml:space="preserve">numerze KRS lub innej ewidencji </w:t>
      </w:r>
      <w:r w:rsidRPr="008E0F96">
        <w:rPr>
          <w:rFonts w:ascii="Calibri" w:hAnsi="Calibri" w:cs="Arial"/>
          <w:sz w:val="22"/>
          <w:szCs w:val="22"/>
        </w:rPr>
        <w:t>……………………………………………………</w:t>
      </w:r>
      <w:r>
        <w:rPr>
          <w:rFonts w:ascii="Calibri" w:hAnsi="Calibri" w:cs="Arial"/>
          <w:sz w:val="22"/>
          <w:szCs w:val="22"/>
        </w:rPr>
        <w:t>………………………………………………</w:t>
      </w:r>
      <w:r w:rsidRPr="008E0F96">
        <w:rPr>
          <w:rFonts w:ascii="Calibri" w:hAnsi="Calibri" w:cs="Arial"/>
          <w:sz w:val="22"/>
          <w:szCs w:val="22"/>
        </w:rPr>
        <w:br/>
        <w:t>w związku ze składaniem oferty w otwartym konkursie ofert, ogłoszonym przez Wójta Gminy Kowale Oleckie na pods</w:t>
      </w:r>
      <w:r>
        <w:rPr>
          <w:rFonts w:ascii="Calibri" w:hAnsi="Calibri" w:cs="Arial"/>
          <w:sz w:val="22"/>
          <w:szCs w:val="22"/>
        </w:rPr>
        <w:t>tawie Zarządzenia Nr Or.00050</w:t>
      </w:r>
      <w:r w:rsidRPr="00307861">
        <w:rPr>
          <w:rFonts w:ascii="Calibri" w:hAnsi="Calibri" w:cs="Arial"/>
          <w:sz w:val="22"/>
          <w:szCs w:val="22"/>
        </w:rPr>
        <w:t>.</w:t>
      </w:r>
      <w:r w:rsidR="00136B3F">
        <w:rPr>
          <w:rFonts w:ascii="Calibri" w:hAnsi="Calibri" w:cs="Arial"/>
          <w:sz w:val="22"/>
          <w:szCs w:val="22"/>
        </w:rPr>
        <w:t>42</w:t>
      </w:r>
      <w:r w:rsidRPr="00307861">
        <w:rPr>
          <w:rFonts w:ascii="Calibri" w:hAnsi="Calibri" w:cs="Arial"/>
          <w:sz w:val="22"/>
          <w:szCs w:val="22"/>
        </w:rPr>
        <w:t>.202</w:t>
      </w:r>
      <w:r w:rsidR="00307861" w:rsidRPr="00307861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136B3F">
        <w:rPr>
          <w:rFonts w:ascii="Calibri" w:hAnsi="Calibri" w:cs="Arial"/>
          <w:sz w:val="22"/>
          <w:szCs w:val="22"/>
        </w:rPr>
        <w:t>07 maja</w:t>
      </w:r>
      <w:r w:rsidR="00307861" w:rsidRPr="00307861">
        <w:rPr>
          <w:rFonts w:ascii="Calibri" w:hAnsi="Calibri" w:cs="Arial"/>
          <w:sz w:val="22"/>
          <w:szCs w:val="22"/>
        </w:rPr>
        <w:t xml:space="preserve"> 2025</w:t>
      </w:r>
      <w:r w:rsidRPr="008E0F96">
        <w:rPr>
          <w:rFonts w:ascii="Calibri" w:hAnsi="Calibri" w:cs="Arial"/>
          <w:sz w:val="22"/>
          <w:szCs w:val="22"/>
        </w:rPr>
        <w:t xml:space="preserve"> r., oświadcza, że:</w:t>
      </w:r>
    </w:p>
    <w:p w14:paraId="6A48998B" w14:textId="11EDA418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 xml:space="preserve">wyraża(-ją) zgodę na przetwarzanie danych osobowych przez Administratora </w:t>
      </w:r>
      <w:r w:rsidRPr="008E0F96">
        <w:rPr>
          <w:rFonts w:ascii="Calibri" w:hAnsi="Calibri" w:cs="Arial"/>
          <w:sz w:val="22"/>
          <w:szCs w:val="22"/>
        </w:rPr>
        <w:br/>
        <w:t xml:space="preserve">danych Wójta </w:t>
      </w:r>
      <w:r w:rsidRPr="008E0F96">
        <w:rPr>
          <w:rFonts w:ascii="Calibri" w:hAnsi="Calibri" w:cs="Arial"/>
          <w:bCs/>
          <w:sz w:val="22"/>
          <w:szCs w:val="22"/>
        </w:rPr>
        <w:t>Gminy Kowale Oleckie</w:t>
      </w:r>
      <w:r w:rsidRPr="008E0F96">
        <w:rPr>
          <w:rFonts w:ascii="Calibri" w:hAnsi="Calibri" w:cs="Arial"/>
          <w:b/>
          <w:sz w:val="22"/>
          <w:szCs w:val="22"/>
        </w:rPr>
        <w:t xml:space="preserve"> </w:t>
      </w:r>
      <w:r w:rsidRPr="008E0F96">
        <w:rPr>
          <w:rFonts w:ascii="Calibri" w:hAnsi="Calibri" w:cs="Arial"/>
          <w:sz w:val="22"/>
          <w:szCs w:val="22"/>
        </w:rPr>
        <w:t>z siedzibą w Kowalach Oleckich, ul. Kościuszki 44, 19-420 Kowale Oleckie w celu realizacji zadań publicznych zgodnie z zapisami ustawy z dnia 24 kwietnia 2003 r. o działalności pożytku publicznego i o wolontariacie (Dz. U. z 202</w:t>
      </w:r>
      <w:r w:rsidR="002B353D">
        <w:rPr>
          <w:rFonts w:ascii="Calibri" w:hAnsi="Calibri" w:cs="Arial"/>
          <w:sz w:val="22"/>
          <w:szCs w:val="22"/>
        </w:rPr>
        <w:t>4</w:t>
      </w:r>
      <w:r w:rsidRPr="008E0F96">
        <w:rPr>
          <w:rFonts w:ascii="Calibri" w:hAnsi="Calibri" w:cs="Arial"/>
          <w:sz w:val="22"/>
          <w:szCs w:val="22"/>
        </w:rPr>
        <w:t xml:space="preserve"> r. poz. </w:t>
      </w:r>
      <w:r w:rsidR="002B353D">
        <w:rPr>
          <w:rFonts w:ascii="Calibri" w:hAnsi="Calibri" w:cs="Arial"/>
          <w:sz w:val="22"/>
          <w:szCs w:val="22"/>
        </w:rPr>
        <w:t>1491 ze zm.</w:t>
      </w:r>
      <w:r w:rsidRPr="008E0F96">
        <w:rPr>
          <w:rFonts w:ascii="Calibri" w:hAnsi="Calibri" w:cs="Arial"/>
          <w:sz w:val="22"/>
          <w:szCs w:val="22"/>
        </w:rPr>
        <w:t>) i rozporządzeń wykonawczych;</w:t>
      </w:r>
    </w:p>
    <w:p w14:paraId="7E37614E" w14:textId="77777777" w:rsidR="00AC5C09" w:rsidRPr="008E0F96" w:rsidRDefault="00AC5C09" w:rsidP="007F0E8F">
      <w:pPr>
        <w:numPr>
          <w:ilvl w:val="0"/>
          <w:numId w:val="40"/>
        </w:numPr>
        <w:spacing w:after="60" w:line="276" w:lineRule="auto"/>
        <w:ind w:left="714" w:hanging="357"/>
        <w:jc w:val="both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zapoznała(-li) się z treścią klauzuli informacyjnej dotyczącej przetwarzania danych osobowych przez Urząd Gminy Kowale Oleckie w ramach zadań realizowanych przez Wójta Gminy Kowale Oleckie zawartą w wyżej wymienionym ogłoszeniu i przyjmuję(-jemy) ją do wiadomości.</w:t>
      </w:r>
    </w:p>
    <w:p w14:paraId="2D9CD82F" w14:textId="77777777" w:rsidR="00AC5C09" w:rsidRPr="008E0F96" w:rsidRDefault="00AC5C09" w:rsidP="008E0F96">
      <w:pPr>
        <w:spacing w:after="60" w:line="276" w:lineRule="auto"/>
        <w:jc w:val="both"/>
        <w:rPr>
          <w:rFonts w:ascii="Calibri" w:hAnsi="Calibri" w:cs="Arial"/>
          <w:sz w:val="22"/>
          <w:szCs w:val="22"/>
        </w:rPr>
      </w:pPr>
    </w:p>
    <w:p w14:paraId="751E5DCF" w14:textId="77777777" w:rsidR="00AC5C09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  <w:r w:rsidRPr="008E0F96">
        <w:rPr>
          <w:rFonts w:ascii="Calibri" w:hAnsi="Calibri" w:cs="Arial"/>
          <w:bCs/>
          <w:sz w:val="22"/>
          <w:szCs w:val="22"/>
        </w:rPr>
        <w:lastRenderedPageBreak/>
        <w:t>Podanie danych osobowych jest dobrowolne, przy czym niezbędne do wzięcia udziału  w wyżej wymienionym otwartym konkursie ofert.</w:t>
      </w:r>
    </w:p>
    <w:p w14:paraId="2901CD21" w14:textId="77777777" w:rsidR="00AC5C09" w:rsidRPr="008E0F96" w:rsidRDefault="00AC5C09" w:rsidP="00DC7866">
      <w:pPr>
        <w:spacing w:after="240" w:line="276" w:lineRule="auto"/>
        <w:ind w:left="357"/>
        <w:jc w:val="both"/>
        <w:rPr>
          <w:rFonts w:ascii="Calibri" w:hAnsi="Calibri" w:cs="Arial"/>
          <w:bCs/>
          <w:sz w:val="22"/>
          <w:szCs w:val="22"/>
        </w:rPr>
      </w:pPr>
    </w:p>
    <w:p w14:paraId="45273970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                       Data: ………………………………..</w:t>
      </w:r>
      <w:r w:rsidRPr="008E0F96">
        <w:rPr>
          <w:rFonts w:ascii="Calibri" w:hAnsi="Calibri" w:cs="Arial"/>
          <w:color w:val="auto"/>
          <w:sz w:val="22"/>
          <w:szCs w:val="22"/>
        </w:rPr>
        <w:t xml:space="preserve">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       </w:t>
      </w:r>
    </w:p>
    <w:p w14:paraId="0CD35E59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D73BF3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132394EC" w14:textId="77777777" w:rsidR="00AC5C09" w:rsidRPr="008E0F96" w:rsidRDefault="00AC5C09" w:rsidP="008E0F96">
      <w:pPr>
        <w:widowControl w:val="0"/>
        <w:autoSpaceDE w:val="0"/>
        <w:autoSpaceDN w:val="0"/>
        <w:adjustRightInd w:val="0"/>
        <w:spacing w:after="180" w:line="276" w:lineRule="auto"/>
        <w:ind w:left="357"/>
        <w:rPr>
          <w:rFonts w:ascii="Calibri" w:hAnsi="Calibri" w:cs="Arial"/>
          <w:color w:val="auto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5714EBB0" w14:textId="15461777" w:rsidR="00AC5C09" w:rsidRPr="008E0F96" w:rsidRDefault="00AC5C09" w:rsidP="007F0E8F">
      <w:pPr>
        <w:numPr>
          <w:ilvl w:val="0"/>
          <w:numId w:val="41"/>
        </w:numPr>
        <w:spacing w:after="240" w:line="276" w:lineRule="auto"/>
        <w:ind w:left="357" w:hanging="357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Oświadczenie o kwalifikowalności VAT.</w:t>
      </w:r>
      <w:r w:rsidRPr="008E0F96">
        <w:rPr>
          <w:rFonts w:ascii="Calibri" w:hAnsi="Calibri" w:cs="Arial"/>
          <w:sz w:val="22"/>
          <w:szCs w:val="22"/>
        </w:rPr>
        <w:t xml:space="preserve"> W związku z ofertą składaną w dniu ...............</w:t>
      </w:r>
      <w:r w:rsidR="00307861">
        <w:rPr>
          <w:rFonts w:ascii="Calibri" w:hAnsi="Calibri" w:cs="Arial"/>
          <w:sz w:val="22"/>
          <w:szCs w:val="22"/>
        </w:rPr>
        <w:t>........</w:t>
      </w:r>
      <w:r w:rsidRPr="008E0F96">
        <w:rPr>
          <w:rFonts w:ascii="Calibri" w:hAnsi="Calibri" w:cs="Arial"/>
          <w:sz w:val="22"/>
          <w:szCs w:val="22"/>
        </w:rPr>
        <w:t>..... 202</w:t>
      </w:r>
      <w:r w:rsidR="002B353D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w ramach otwartego konkursu ofert, ogłoszonego przez Wójta Gminy Kowale Oleckie na pods</w:t>
      </w:r>
      <w:r>
        <w:rPr>
          <w:rFonts w:ascii="Calibri" w:hAnsi="Calibri" w:cs="Arial"/>
          <w:sz w:val="22"/>
          <w:szCs w:val="22"/>
        </w:rPr>
        <w:t>tawie Zarządzenia  Nr Or.0050.</w:t>
      </w:r>
      <w:r w:rsidR="00136B3F">
        <w:rPr>
          <w:rFonts w:ascii="Calibri" w:hAnsi="Calibri" w:cs="Arial"/>
          <w:sz w:val="22"/>
          <w:szCs w:val="22"/>
        </w:rPr>
        <w:t>42</w:t>
      </w:r>
      <w:r w:rsidRPr="00307861">
        <w:rPr>
          <w:rFonts w:ascii="Calibri" w:hAnsi="Calibri" w:cs="Arial"/>
          <w:sz w:val="22"/>
          <w:szCs w:val="22"/>
        </w:rPr>
        <w:t>.202</w:t>
      </w:r>
      <w:r w:rsidR="00307861" w:rsidRPr="00307861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Wójta Gminy Kowale Oleckie z dnia </w:t>
      </w:r>
      <w:r w:rsidR="00136B3F">
        <w:rPr>
          <w:rFonts w:ascii="Calibri" w:hAnsi="Calibri" w:cs="Arial"/>
          <w:sz w:val="22"/>
          <w:szCs w:val="22"/>
        </w:rPr>
        <w:t>07 maja</w:t>
      </w:r>
      <w:r w:rsidR="00307861" w:rsidRPr="00307861">
        <w:rPr>
          <w:rFonts w:ascii="Calibri" w:hAnsi="Calibri" w:cs="Arial"/>
          <w:sz w:val="22"/>
          <w:szCs w:val="22"/>
        </w:rPr>
        <w:t xml:space="preserve"> 2025</w:t>
      </w:r>
      <w:r w:rsidRPr="008E0F96">
        <w:rPr>
          <w:rFonts w:ascii="Calibri" w:hAnsi="Calibri" w:cs="Arial"/>
          <w:sz w:val="22"/>
          <w:szCs w:val="22"/>
        </w:rPr>
        <w:t xml:space="preserve"> r., na realizację zadania publicznego Gminy Kowale Oleckie w 202</w:t>
      </w:r>
      <w:r w:rsidR="002B353D">
        <w:rPr>
          <w:rFonts w:ascii="Calibri" w:hAnsi="Calibri" w:cs="Arial"/>
          <w:sz w:val="22"/>
          <w:szCs w:val="22"/>
        </w:rPr>
        <w:t>5</w:t>
      </w:r>
      <w:r w:rsidRPr="008E0F96">
        <w:rPr>
          <w:rFonts w:ascii="Calibri" w:hAnsi="Calibri" w:cs="Arial"/>
          <w:sz w:val="22"/>
          <w:szCs w:val="22"/>
        </w:rPr>
        <w:t xml:space="preserve"> r. pod tytułem: </w:t>
      </w:r>
    </w:p>
    <w:p w14:paraId="58A2A37D" w14:textId="77777777" w:rsidR="00AC5C09" w:rsidRPr="008E0F96" w:rsidRDefault="00AC5C09" w:rsidP="008E0F96">
      <w:pPr>
        <w:spacing w:after="240" w:line="360" w:lineRule="auto"/>
        <w:rPr>
          <w:rFonts w:ascii="Calibri" w:hAnsi="Calibri" w:cs="Arial"/>
          <w:b/>
          <w:sz w:val="22"/>
          <w:szCs w:val="22"/>
        </w:rPr>
      </w:pPr>
      <w:r w:rsidRPr="008E0F96">
        <w:rPr>
          <w:rFonts w:ascii="Calibri" w:hAnsi="Calibri" w:cs="Arial"/>
          <w:b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libri" w:hAnsi="Calibri" w:cs="Arial"/>
          <w:b/>
          <w:sz w:val="22"/>
          <w:szCs w:val="22"/>
        </w:rPr>
        <w:t>…………</w:t>
      </w:r>
    </w:p>
    <w:p w14:paraId="7266E978" w14:textId="77777777" w:rsidR="00AC5C09" w:rsidRDefault="00AC5C09" w:rsidP="008E0F96">
      <w:pPr>
        <w:spacing w:after="240"/>
        <w:rPr>
          <w:rFonts w:ascii="Calibri" w:hAnsi="Calibri" w:cs="Arial"/>
          <w:sz w:val="22"/>
          <w:szCs w:val="22"/>
        </w:rPr>
      </w:pPr>
      <w:r w:rsidRPr="008E0F96">
        <w:rPr>
          <w:rFonts w:ascii="Calibri" w:hAnsi="Calibri" w:cs="Arial"/>
          <w:sz w:val="22"/>
          <w:szCs w:val="22"/>
        </w:rPr>
        <w:t>oświadczam(y), że realizując powyższe zadanie organizacja nie może odzyskać w żaden sposób poniesionego kosztu podatku VAT/ może odzyskać poniesiony koszt podatku VAT*. Jednocześnie zobowiązuję(my) się do zwrotu zrefundowanej w ramach zadania części poniesionego VAT, jeżeli zaistnieją przesłanki umożliwiające odzyskanie tego podatku przez organizację.</w:t>
      </w:r>
    </w:p>
    <w:p w14:paraId="47BD9BB9" w14:textId="77777777" w:rsidR="00BB7F78" w:rsidRPr="008E0F96" w:rsidRDefault="00BB7F78" w:rsidP="008E0F96">
      <w:pPr>
        <w:spacing w:after="240"/>
        <w:rPr>
          <w:rFonts w:ascii="Calibri" w:hAnsi="Calibri" w:cs="Arial"/>
          <w:sz w:val="22"/>
          <w:szCs w:val="22"/>
        </w:rPr>
      </w:pPr>
    </w:p>
    <w:p w14:paraId="7117927B" w14:textId="77777777" w:rsidR="00AC5C09" w:rsidRPr="008E0F96" w:rsidRDefault="00AC5C09" w:rsidP="007F0E8F">
      <w:pPr>
        <w:widowControl w:val="0"/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 xml:space="preserve">..........................................................................                                  </w:t>
      </w:r>
      <w:r>
        <w:rPr>
          <w:rFonts w:ascii="Calibri" w:hAnsi="Calibri" w:cs="Arial"/>
          <w:color w:val="auto"/>
          <w:sz w:val="22"/>
          <w:szCs w:val="22"/>
        </w:rPr>
        <w:t xml:space="preserve">     Data:...................................</w:t>
      </w:r>
    </w:p>
    <w:p w14:paraId="305B7C7C" w14:textId="77777777" w:rsidR="00AC5C09" w:rsidRPr="008E0F96" w:rsidRDefault="00AC5C09" w:rsidP="007F0E8F">
      <w:pPr>
        <w:widowControl w:val="0"/>
        <w:tabs>
          <w:tab w:val="right" w:pos="9540"/>
        </w:tabs>
        <w:autoSpaceDE w:val="0"/>
        <w:autoSpaceDN w:val="0"/>
        <w:adjustRightInd w:val="0"/>
        <w:spacing w:line="360" w:lineRule="auto"/>
        <w:ind w:left="357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40C36801" w14:textId="77777777" w:rsidR="00AC5C09" w:rsidRPr="008E0F96" w:rsidRDefault="00AC5C09" w:rsidP="007F0E8F">
      <w:pPr>
        <w:widowControl w:val="0"/>
        <w:tabs>
          <w:tab w:val="right" w:pos="9781"/>
        </w:tabs>
        <w:autoSpaceDE w:val="0"/>
        <w:autoSpaceDN w:val="0"/>
        <w:adjustRightInd w:val="0"/>
        <w:spacing w:line="276" w:lineRule="auto"/>
        <w:ind w:left="360"/>
        <w:rPr>
          <w:rFonts w:ascii="Calibri" w:hAnsi="Calibri" w:cs="Arial"/>
          <w:color w:val="auto"/>
          <w:sz w:val="22"/>
          <w:szCs w:val="22"/>
        </w:rPr>
      </w:pPr>
      <w:r w:rsidRPr="008E0F96">
        <w:rPr>
          <w:rFonts w:ascii="Calibri" w:hAnsi="Calibri" w:cs="Arial"/>
          <w:color w:val="auto"/>
          <w:sz w:val="22"/>
          <w:szCs w:val="22"/>
        </w:rPr>
        <w:t>..........................................................................</w:t>
      </w:r>
    </w:p>
    <w:p w14:paraId="2379C8BB" w14:textId="77777777" w:rsidR="00AC5C09" w:rsidRPr="008E0F96" w:rsidRDefault="00AC5C09" w:rsidP="008E0F96">
      <w:pPr>
        <w:rPr>
          <w:rFonts w:ascii="Calibri" w:hAnsi="Calibri"/>
          <w:sz w:val="18"/>
          <w:szCs w:val="18"/>
        </w:rPr>
      </w:pPr>
      <w:r w:rsidRPr="008E0F96">
        <w:rPr>
          <w:rFonts w:ascii="Calibri" w:hAnsi="Calibri" w:cs="Arial"/>
          <w:color w:val="auto"/>
          <w:sz w:val="18"/>
          <w:szCs w:val="18"/>
        </w:rPr>
        <w:t xml:space="preserve">(podpis osoby upoważnionej lub podpisy osób upoważnionych </w:t>
      </w:r>
      <w:r w:rsidRPr="008E0F96">
        <w:rPr>
          <w:rFonts w:ascii="Calibri" w:hAnsi="Calibri" w:cs="Arial"/>
          <w:color w:val="auto"/>
          <w:sz w:val="18"/>
          <w:szCs w:val="18"/>
        </w:rPr>
        <w:br/>
        <w:t>do składania oświadczeń woli w imieniu oferentów)</w:t>
      </w:r>
    </w:p>
    <w:p w14:paraId="121663A9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7FFA06EF" w14:textId="77777777" w:rsidR="00AC5C09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35E8F609" w14:textId="77777777" w:rsidR="00AC5C09" w:rsidRPr="00D97AAD" w:rsidRDefault="00AC5C09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="Calibri" w:hAnsi="Calibri" w:cs="Verdana"/>
          <w:color w:val="auto"/>
          <w:sz w:val="20"/>
          <w:szCs w:val="20"/>
        </w:rPr>
      </w:pPr>
    </w:p>
    <w:p w14:paraId="453390CF" w14:textId="77777777" w:rsidR="00AC5C09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</w:p>
    <w:p w14:paraId="6647315C" w14:textId="77777777" w:rsidR="00AC5C09" w:rsidRPr="003A2508" w:rsidRDefault="00AC5C09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="Calibri" w:hAnsi="Calibri" w:cs="Verdana"/>
          <w:color w:val="auto"/>
          <w:sz w:val="20"/>
          <w:szCs w:val="20"/>
        </w:rPr>
      </w:pPr>
      <w:r w:rsidRPr="00D97AAD">
        <w:rPr>
          <w:rFonts w:ascii="Calibri" w:hAnsi="Calibri" w:cs="Verdana"/>
          <w:color w:val="auto"/>
          <w:sz w:val="20"/>
          <w:szCs w:val="20"/>
        </w:rPr>
        <w:tab/>
      </w:r>
    </w:p>
    <w:sectPr w:rsidR="00AC5C09" w:rsidRPr="003A2508" w:rsidSect="008E0F96">
      <w:footerReference w:type="default" r:id="rId7"/>
      <w:endnotePr>
        <w:numFmt w:val="decimal"/>
      </w:endnotePr>
      <w:pgSz w:w="11906" w:h="16838"/>
      <w:pgMar w:top="540" w:right="1276" w:bottom="125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66A98" w14:textId="77777777" w:rsidR="00772CC1" w:rsidRDefault="00772CC1">
      <w:r>
        <w:separator/>
      </w:r>
    </w:p>
  </w:endnote>
  <w:endnote w:type="continuationSeparator" w:id="0">
    <w:p w14:paraId="04DA8EFF" w14:textId="77777777" w:rsidR="00772CC1" w:rsidRDefault="00772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99ADF" w14:textId="77777777" w:rsidR="00AC5C09" w:rsidRDefault="00AC5C09">
    <w:pPr>
      <w:pStyle w:val="Stopka"/>
      <w:jc w:val="right"/>
    </w:pPr>
    <w:r w:rsidRPr="0018076C">
      <w:rPr>
        <w:rFonts w:ascii="Calibri" w:hAnsi="Calibri" w:cs="Calibri"/>
        <w:sz w:val="22"/>
        <w:szCs w:val="22"/>
      </w:rPr>
      <w:fldChar w:fldCharType="begin"/>
    </w:r>
    <w:r w:rsidRPr="0018076C">
      <w:rPr>
        <w:rFonts w:ascii="Calibri" w:hAnsi="Calibri" w:cs="Calibri"/>
        <w:sz w:val="22"/>
        <w:szCs w:val="22"/>
      </w:rPr>
      <w:instrText>PAGE   \* MERGEFORMAT</w:instrText>
    </w:r>
    <w:r w:rsidRPr="0018076C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</w:t>
    </w:r>
    <w:r w:rsidRPr="0018076C">
      <w:rPr>
        <w:rFonts w:ascii="Calibri" w:hAnsi="Calibri" w:cs="Calibri"/>
        <w:sz w:val="22"/>
        <w:szCs w:val="22"/>
      </w:rPr>
      <w:fldChar w:fldCharType="end"/>
    </w:r>
  </w:p>
  <w:p w14:paraId="69A72A69" w14:textId="77777777" w:rsidR="00AC5C09" w:rsidRDefault="00AC5C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E644F" w14:textId="77777777" w:rsidR="00772CC1" w:rsidRDefault="00772CC1">
      <w:r>
        <w:separator/>
      </w:r>
    </w:p>
  </w:footnote>
  <w:footnote w:type="continuationSeparator" w:id="0">
    <w:p w14:paraId="4FA34175" w14:textId="77777777" w:rsidR="00772CC1" w:rsidRDefault="00772CC1">
      <w:r>
        <w:continuationSeparator/>
      </w:r>
    </w:p>
  </w:footnote>
  <w:footnote w:id="1">
    <w:p w14:paraId="537D9C33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/>
          <w:sz w:val="16"/>
          <w:szCs w:val="16"/>
          <w:vertAlign w:val="superscript"/>
        </w:rPr>
        <w:footnoteRef/>
      </w:r>
      <w:r w:rsidRPr="0069455F">
        <w:rPr>
          <w:rFonts w:ascii="Calibri" w:hAnsi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 </w:t>
      </w:r>
      <w:r w:rsidRPr="003A2508">
        <w:rPr>
          <w:rFonts w:ascii="Calibri" w:hAnsi="Calibr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14DE256D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69455F">
        <w:rPr>
          <w:rFonts w:ascii="Calibri" w:hAnsi="Calibri" w:cs="Calibri"/>
          <w:sz w:val="16"/>
          <w:szCs w:val="16"/>
          <w:vertAlign w:val="superscript"/>
        </w:rPr>
        <w:footnoteRef/>
      </w:r>
      <w:r w:rsidRPr="0069455F">
        <w:rPr>
          <w:rFonts w:ascii="Calibri" w:hAnsi="Calibri" w:cs="Calibri"/>
          <w:sz w:val="16"/>
          <w:szCs w:val="16"/>
          <w:vertAlign w:val="superscript"/>
        </w:rPr>
        <w:t>)</w:t>
      </w:r>
      <w:r w:rsidRPr="0069455F">
        <w:rPr>
          <w:rFonts w:ascii="Calibri" w:hAnsi="Calibri"/>
          <w:sz w:val="18"/>
          <w:szCs w:val="18"/>
          <w:vertAlign w:val="superscript"/>
        </w:rPr>
        <w:t xml:space="preserve"> </w:t>
      </w:r>
      <w:r>
        <w:rPr>
          <w:rFonts w:ascii="Calibri" w:hAnsi="Calibri"/>
          <w:sz w:val="18"/>
          <w:szCs w:val="18"/>
        </w:rPr>
        <w:t xml:space="preserve"> </w:t>
      </w:r>
      <w:r w:rsidRPr="00FE7076">
        <w:rPr>
          <w:rFonts w:ascii="Calibri" w:hAnsi="Calibr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94E725C" w14:textId="77777777" w:rsidR="00AC5C09" w:rsidRDefault="00AC5C09" w:rsidP="003A2508">
      <w:pPr>
        <w:widowControl w:val="0"/>
        <w:autoSpaceDE w:val="0"/>
        <w:autoSpaceDN w:val="0"/>
        <w:adjustRightInd w:val="0"/>
        <w:ind w:left="284" w:hanging="284"/>
        <w:jc w:val="both"/>
      </w:pPr>
      <w:r w:rsidRPr="002E6FE3">
        <w:rPr>
          <w:rFonts w:ascii="Calibri" w:hAnsi="Calibri"/>
          <w:sz w:val="16"/>
          <w:szCs w:val="16"/>
          <w:vertAlign w:val="superscript"/>
        </w:rPr>
        <w:footnoteRef/>
      </w:r>
      <w:r w:rsidRPr="002E6FE3">
        <w:rPr>
          <w:rFonts w:ascii="Calibri" w:hAnsi="Calibri"/>
          <w:sz w:val="16"/>
          <w:szCs w:val="16"/>
          <w:vertAlign w:val="superscript"/>
        </w:rPr>
        <w:t>)</w:t>
      </w:r>
      <w:r w:rsidRPr="004C2968">
        <w:rPr>
          <w:rFonts w:ascii="Calibri" w:hAnsi="Calibri"/>
          <w:sz w:val="16"/>
          <w:szCs w:val="16"/>
        </w:rPr>
        <w:t xml:space="preserve"> </w:t>
      </w:r>
      <w:r>
        <w:rPr>
          <w:rFonts w:ascii="Calibri" w:hAnsi="Calibri"/>
          <w:sz w:val="18"/>
          <w:szCs w:val="18"/>
        </w:rPr>
        <w:t xml:space="preserve"> Organ w ogłoszeniu o otwartym konkursie ofert może odstąpić od wymogu składania dodatkowych informacji dotyczących rezultatów w realizacji zadania publicznego, jeżeli rodzaj zadania uniemożliwia ich określenie.</w:t>
      </w:r>
    </w:p>
  </w:footnote>
  <w:footnote w:id="4">
    <w:p w14:paraId="4185E9E5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</w:t>
      </w:r>
      <w:r>
        <w:rPr>
          <w:rFonts w:ascii="Calibri" w:hAnsi="Calibri" w:cs="Calibri"/>
          <w:sz w:val="18"/>
          <w:szCs w:val="18"/>
        </w:rPr>
        <w:t>.</w:t>
      </w:r>
    </w:p>
  </w:footnote>
  <w:footnote w:id="5">
    <w:p w14:paraId="496AD20E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Suma pól 3.1. i 3.2.</w:t>
      </w:r>
    </w:p>
  </w:footnote>
  <w:footnote w:id="6">
    <w:p w14:paraId="22093117" w14:textId="77777777" w:rsidR="00AC5C09" w:rsidRDefault="00AC5C09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Sekcję V.C należy uzupełnić w przypadku oferty wspólnej.</w:t>
      </w:r>
    </w:p>
  </w:footnote>
  <w:footnote w:id="7">
    <w:p w14:paraId="55ACF634" w14:textId="77777777" w:rsidR="00AC5C09" w:rsidRDefault="00AC5C09">
      <w:pPr>
        <w:pStyle w:val="Tekstprzypisudolnego"/>
      </w:pPr>
      <w:r w:rsidRPr="00381637">
        <w:rPr>
          <w:rFonts w:ascii="Calibri" w:hAnsi="Calibri" w:cs="Calibri"/>
          <w:sz w:val="16"/>
          <w:szCs w:val="16"/>
          <w:vertAlign w:val="superscript"/>
        </w:rPr>
        <w:footnoteRef/>
      </w:r>
      <w:r w:rsidRPr="00381637">
        <w:rPr>
          <w:rFonts w:ascii="Calibri" w:hAnsi="Calibri" w:cs="Calibri"/>
          <w:sz w:val="16"/>
          <w:szCs w:val="16"/>
          <w:vertAlign w:val="superscript"/>
        </w:rPr>
        <w:t>)</w:t>
      </w:r>
      <w:r w:rsidRPr="00F621DF">
        <w:rPr>
          <w:rFonts w:ascii="Calibri" w:hAnsi="Calibri" w:cs="Calibri"/>
          <w:sz w:val="18"/>
          <w:szCs w:val="18"/>
        </w:rPr>
        <w:t xml:space="preserve"> Tabelę należy rozszerzyć w przypadku realizacji oferty w dłuższym okresie.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/>
        <w:b w:val="0"/>
        <w:i w:val="0"/>
        <w:strike w:val="0"/>
        <w:color w:val="000000"/>
        <w:sz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0A58BE"/>
    <w:multiLevelType w:val="hybridMultilevel"/>
    <w:tmpl w:val="348E9C4E"/>
    <w:lvl w:ilvl="0" w:tplc="D3DADE7A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0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C3E7B40"/>
    <w:multiLevelType w:val="hybridMultilevel"/>
    <w:tmpl w:val="F7BC9CD2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9292383">
    <w:abstractNumId w:val="1"/>
  </w:num>
  <w:num w:numId="2" w16cid:durableId="1843087794">
    <w:abstractNumId w:val="2"/>
  </w:num>
  <w:num w:numId="3" w16cid:durableId="1786188616">
    <w:abstractNumId w:val="3"/>
  </w:num>
  <w:num w:numId="4" w16cid:durableId="114295663">
    <w:abstractNumId w:val="4"/>
  </w:num>
  <w:num w:numId="5" w16cid:durableId="1176455281">
    <w:abstractNumId w:val="5"/>
  </w:num>
  <w:num w:numId="6" w16cid:durableId="942689045">
    <w:abstractNumId w:val="6"/>
  </w:num>
  <w:num w:numId="7" w16cid:durableId="258608258">
    <w:abstractNumId w:val="7"/>
  </w:num>
  <w:num w:numId="8" w16cid:durableId="309479905">
    <w:abstractNumId w:val="8"/>
  </w:num>
  <w:num w:numId="9" w16cid:durableId="1179462903">
    <w:abstractNumId w:val="9"/>
  </w:num>
  <w:num w:numId="10" w16cid:durableId="677850327">
    <w:abstractNumId w:val="28"/>
  </w:num>
  <w:num w:numId="11" w16cid:durableId="1003705520">
    <w:abstractNumId w:val="34"/>
  </w:num>
  <w:num w:numId="12" w16cid:durableId="673725503">
    <w:abstractNumId w:val="27"/>
  </w:num>
  <w:num w:numId="13" w16cid:durableId="2111581222">
    <w:abstractNumId w:val="31"/>
  </w:num>
  <w:num w:numId="14" w16cid:durableId="2126340906">
    <w:abstractNumId w:val="35"/>
  </w:num>
  <w:num w:numId="15" w16cid:durableId="1119567481">
    <w:abstractNumId w:val="0"/>
  </w:num>
  <w:num w:numId="16" w16cid:durableId="1808206062">
    <w:abstractNumId w:val="20"/>
  </w:num>
  <w:num w:numId="17" w16cid:durableId="1932153408">
    <w:abstractNumId w:val="24"/>
  </w:num>
  <w:num w:numId="18" w16cid:durableId="359163940">
    <w:abstractNumId w:val="12"/>
  </w:num>
  <w:num w:numId="19" w16cid:durableId="2042897313">
    <w:abstractNumId w:val="29"/>
  </w:num>
  <w:num w:numId="20" w16cid:durableId="438111527">
    <w:abstractNumId w:val="39"/>
  </w:num>
  <w:num w:numId="21" w16cid:durableId="1286931609">
    <w:abstractNumId w:val="37"/>
  </w:num>
  <w:num w:numId="22" w16cid:durableId="838541134">
    <w:abstractNumId w:val="13"/>
  </w:num>
  <w:num w:numId="23" w16cid:durableId="438378841">
    <w:abstractNumId w:val="16"/>
  </w:num>
  <w:num w:numId="24" w16cid:durableId="106171268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41281957">
    <w:abstractNumId w:val="23"/>
  </w:num>
  <w:num w:numId="26" w16cid:durableId="1116173960">
    <w:abstractNumId w:val="14"/>
  </w:num>
  <w:num w:numId="27" w16cid:durableId="1920481327">
    <w:abstractNumId w:val="19"/>
  </w:num>
  <w:num w:numId="28" w16cid:durableId="335772057">
    <w:abstractNumId w:val="15"/>
  </w:num>
  <w:num w:numId="29" w16cid:durableId="512183137">
    <w:abstractNumId w:val="38"/>
  </w:num>
  <w:num w:numId="30" w16cid:durableId="1903908377">
    <w:abstractNumId w:val="26"/>
  </w:num>
  <w:num w:numId="31" w16cid:durableId="1556118347">
    <w:abstractNumId w:val="18"/>
  </w:num>
  <w:num w:numId="32" w16cid:durableId="1883974933">
    <w:abstractNumId w:val="33"/>
  </w:num>
  <w:num w:numId="33" w16cid:durableId="940841206">
    <w:abstractNumId w:val="30"/>
  </w:num>
  <w:num w:numId="34" w16cid:durableId="2042512016">
    <w:abstractNumId w:val="25"/>
  </w:num>
  <w:num w:numId="35" w16cid:durableId="1245720048">
    <w:abstractNumId w:val="11"/>
  </w:num>
  <w:num w:numId="36" w16cid:durableId="1048602542">
    <w:abstractNumId w:val="22"/>
  </w:num>
  <w:num w:numId="37" w16cid:durableId="426389325">
    <w:abstractNumId w:val="17"/>
  </w:num>
  <w:num w:numId="38" w16cid:durableId="11073088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95240835">
    <w:abstractNumId w:val="36"/>
  </w:num>
  <w:num w:numId="40" w16cid:durableId="673805184">
    <w:abstractNumId w:val="32"/>
  </w:num>
  <w:num w:numId="41" w16cid:durableId="2804953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194C"/>
    <w:rsid w:val="00001F28"/>
    <w:rsid w:val="00003A50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168D"/>
    <w:rsid w:val="000822F9"/>
    <w:rsid w:val="00086C95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36B3F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53D0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D7BA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353D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FEA"/>
    <w:rsid w:val="00307861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3E2F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48C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3884"/>
    <w:rsid w:val="00466F79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4830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793B"/>
    <w:rsid w:val="00650A93"/>
    <w:rsid w:val="00653838"/>
    <w:rsid w:val="006546BF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710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2CC1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0E8F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578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0F96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04C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3C0"/>
    <w:rsid w:val="00AB329C"/>
    <w:rsid w:val="00AB6570"/>
    <w:rsid w:val="00AC1369"/>
    <w:rsid w:val="00AC3408"/>
    <w:rsid w:val="00AC38C8"/>
    <w:rsid w:val="00AC55C7"/>
    <w:rsid w:val="00AC5C09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AF79EB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B7F78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46084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6594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102D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66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2208"/>
    <w:rsid w:val="00E14123"/>
    <w:rsid w:val="00E148A1"/>
    <w:rsid w:val="00E14E43"/>
    <w:rsid w:val="00E14FAD"/>
    <w:rsid w:val="00E1728A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4736F"/>
    <w:rsid w:val="00E52344"/>
    <w:rsid w:val="00E525D0"/>
    <w:rsid w:val="00E53A2D"/>
    <w:rsid w:val="00E560F9"/>
    <w:rsid w:val="00E5642F"/>
    <w:rsid w:val="00E5657C"/>
    <w:rsid w:val="00E60F01"/>
    <w:rsid w:val="00E617D8"/>
    <w:rsid w:val="00E65D55"/>
    <w:rsid w:val="00E662B4"/>
    <w:rsid w:val="00E70555"/>
    <w:rsid w:val="00E70BDC"/>
    <w:rsid w:val="00E70FDB"/>
    <w:rsid w:val="00E7205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0B08"/>
    <w:rsid w:val="00ED1129"/>
    <w:rsid w:val="00ED1325"/>
    <w:rsid w:val="00ED1D2C"/>
    <w:rsid w:val="00ED1ED7"/>
    <w:rsid w:val="00ED2123"/>
    <w:rsid w:val="00ED42DF"/>
    <w:rsid w:val="00ED4359"/>
    <w:rsid w:val="00EE3AE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A5F03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3D7AE2"/>
  <w15:docId w15:val="{541868E7-0D6A-464C-B0E1-783698D8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86C95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86C95"/>
    <w:p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86C95"/>
    <w:p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86C95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086C9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086C95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704710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semiHidden/>
    <w:locked/>
    <w:rsid w:val="0070471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link w:val="Nagwek3"/>
    <w:uiPriority w:val="99"/>
    <w:semiHidden/>
    <w:locked/>
    <w:rsid w:val="00704710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Nagwek4Znak">
    <w:name w:val="Nagłówek 4 Znak"/>
    <w:link w:val="Nagwek4"/>
    <w:uiPriority w:val="99"/>
    <w:semiHidden/>
    <w:locked/>
    <w:rsid w:val="00704710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704710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link w:val="Nagwek6"/>
    <w:uiPriority w:val="99"/>
    <w:semiHidden/>
    <w:locked/>
    <w:rsid w:val="00704710"/>
    <w:rPr>
      <w:rFonts w:ascii="Calibri" w:hAnsi="Calibri" w:cs="Times New Roman"/>
      <w:b/>
      <w:bCs/>
      <w:color w:val="000000"/>
    </w:rPr>
  </w:style>
  <w:style w:type="paragraph" w:styleId="Tytu">
    <w:name w:val="Title"/>
    <w:basedOn w:val="Normalny"/>
    <w:link w:val="TytuZnak"/>
    <w:uiPriority w:val="99"/>
    <w:qFormat/>
    <w:rsid w:val="00086C95"/>
    <w:pPr>
      <w:spacing w:before="240" w:after="6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704710"/>
    <w:rPr>
      <w:rFonts w:ascii="Cambria" w:hAnsi="Cambria" w:cs="Times New Roman"/>
      <w:b/>
      <w:bCs/>
      <w:color w:val="000000"/>
      <w:kern w:val="28"/>
      <w:sz w:val="32"/>
      <w:szCs w:val="32"/>
    </w:rPr>
  </w:style>
  <w:style w:type="paragraph" w:styleId="Podtytu">
    <w:name w:val="Subtitle"/>
    <w:basedOn w:val="Normalny"/>
    <w:link w:val="PodtytuZnak"/>
    <w:uiPriority w:val="99"/>
    <w:qFormat/>
    <w:rsid w:val="00086C95"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link w:val="Podtytu"/>
    <w:uiPriority w:val="99"/>
    <w:locked/>
    <w:rsid w:val="00704710"/>
    <w:rPr>
      <w:rFonts w:ascii="Cambria" w:hAnsi="Cambria" w:cs="Times New Roman"/>
      <w:color w:val="000000"/>
      <w:sz w:val="24"/>
      <w:szCs w:val="24"/>
    </w:rPr>
  </w:style>
  <w:style w:type="character" w:styleId="Odwoanieprzypisudolnego">
    <w:name w:val="footnote reference"/>
    <w:uiPriority w:val="99"/>
    <w:rsid w:val="00086C95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086C95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3F4811"/>
    <w:rPr>
      <w:rFonts w:cs="Times New Roman"/>
      <w:color w:val="000000"/>
    </w:rPr>
  </w:style>
  <w:style w:type="table" w:styleId="Tabela-Siatka">
    <w:name w:val="Table Grid"/>
    <w:basedOn w:val="Standardowy"/>
    <w:uiPriority w:val="9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720D5F"/>
    <w:rPr>
      <w:rFonts w:cs="Times New Roman"/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locked/>
    <w:rsid w:val="00720D5F"/>
    <w:rPr>
      <w:rFonts w:cs="Times New Roman"/>
      <w:color w:val="000000"/>
    </w:rPr>
  </w:style>
  <w:style w:type="character" w:styleId="Odwoanieprzypisukocowego">
    <w:name w:val="endnote reference"/>
    <w:uiPriority w:val="99"/>
    <w:rsid w:val="00720D5F"/>
    <w:rPr>
      <w:rFonts w:cs="Times New Roman"/>
      <w:vertAlign w:val="superscript"/>
    </w:rPr>
  </w:style>
  <w:style w:type="paragraph" w:styleId="Lista">
    <w:name w:val="List"/>
    <w:basedOn w:val="Normalny"/>
    <w:uiPriority w:val="99"/>
    <w:rsid w:val="001E0AB6"/>
    <w:pPr>
      <w:ind w:left="283" w:hanging="283"/>
      <w:contextualSpacing/>
    </w:pPr>
  </w:style>
  <w:style w:type="paragraph" w:styleId="Lista2">
    <w:name w:val="List 2"/>
    <w:basedOn w:val="Normalny"/>
    <w:uiPriority w:val="99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uiPriority w:val="99"/>
    <w:rsid w:val="001E0AB6"/>
    <w:pPr>
      <w:spacing w:after="120"/>
    </w:pPr>
  </w:style>
  <w:style w:type="character" w:customStyle="1" w:styleId="TekstpodstawowyZnak">
    <w:name w:val="Tekst podstawowy Znak"/>
    <w:link w:val="Tekstpodstawowy"/>
    <w:uiPriority w:val="99"/>
    <w:locked/>
    <w:rsid w:val="001E0AB6"/>
    <w:rPr>
      <w:rFonts w:cs="Times New Roman"/>
      <w:color w:val="000000"/>
      <w:sz w:val="24"/>
    </w:rPr>
  </w:style>
  <w:style w:type="paragraph" w:styleId="Nagwek">
    <w:name w:val="header"/>
    <w:basedOn w:val="Normalny"/>
    <w:link w:val="Nagwek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CF3940"/>
    <w:rPr>
      <w:rFonts w:cs="Times New Roman"/>
      <w:color w:val="000000"/>
      <w:sz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CF3940"/>
    <w:rPr>
      <w:rFonts w:cs="Times New Roman"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E405AA"/>
    <w:rPr>
      <w:rFonts w:ascii="Tahoma" w:hAnsi="Tahoma" w:cs="Times New Roman"/>
      <w:color w:val="000000"/>
      <w:sz w:val="16"/>
    </w:rPr>
  </w:style>
  <w:style w:type="character" w:styleId="Odwoaniedokomentarza">
    <w:name w:val="annotation reference"/>
    <w:uiPriority w:val="99"/>
    <w:rsid w:val="00B46598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B46598"/>
    <w:rPr>
      <w:rFonts w:cs="Times New Roman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46598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B46598"/>
    <w:rPr>
      <w:rFonts w:cs="Times New Roman"/>
      <w:b/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DF5A80"/>
    <w:pPr>
      <w:ind w:left="720"/>
      <w:contextualSpacing/>
    </w:pPr>
  </w:style>
  <w:style w:type="character" w:customStyle="1" w:styleId="luchili">
    <w:name w:val="luc_hili"/>
    <w:uiPriority w:val="99"/>
    <w:rsid w:val="004836AC"/>
    <w:rPr>
      <w:rFonts w:cs="Times New Roman"/>
    </w:rPr>
  </w:style>
  <w:style w:type="character" w:customStyle="1" w:styleId="Teksttreci2">
    <w:name w:val="Tekst treści (2)_"/>
    <w:link w:val="Teksttreci20"/>
    <w:uiPriority w:val="99"/>
    <w:locked/>
    <w:rsid w:val="003F1ECF"/>
    <w:rPr>
      <w:rFonts w:ascii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34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4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1417</Words>
  <Characters>8502</Characters>
  <Application>Microsoft Office Word</Application>
  <DocSecurity>0</DocSecurity>
  <Lines>70</Lines>
  <Paragraphs>19</Paragraphs>
  <ScaleCrop>false</ScaleCrop>
  <Company/>
  <LinksUpToDate>false</LinksUpToDate>
  <CharactersWithSpaces>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rozporządzenia</dc:title>
  <dc:subject/>
  <dc:creator>Stawarz Magdalena</dc:creator>
  <cp:keywords/>
  <dc:description/>
  <cp:lastModifiedBy>Karolina</cp:lastModifiedBy>
  <cp:revision>6</cp:revision>
  <cp:lastPrinted>2024-05-27T10:03:00Z</cp:lastPrinted>
  <dcterms:created xsi:type="dcterms:W3CDTF">2025-05-07T06:35:00Z</dcterms:created>
  <dcterms:modified xsi:type="dcterms:W3CDTF">2025-05-07T06:39:00Z</dcterms:modified>
</cp:coreProperties>
</file>