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BFF5" w14:textId="77777777" w:rsidR="00AC5C09" w:rsidRDefault="00AC5C09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14:paraId="415EE169" w14:textId="77777777" w:rsidR="00AC5C09" w:rsidRDefault="00AC5C09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6FFA56F4" w14:textId="77777777" w:rsidR="00AC5C09" w:rsidRPr="00B01A54" w:rsidRDefault="00AC5C09" w:rsidP="00481DD3">
      <w:pPr>
        <w:spacing w:before="240"/>
        <w:jc w:val="center"/>
        <w:rPr>
          <w:rFonts w:ascii="Calibri" w:hAnsi="Calibri" w:cs="Calibri"/>
          <w:bCs/>
          <w:i/>
        </w:rPr>
      </w:pPr>
      <w:r w:rsidRPr="00B01A54">
        <w:rPr>
          <w:rFonts w:ascii="Calibri" w:hAnsi="Calibri" w:cs="Calibri"/>
          <w:bCs/>
          <w:i/>
        </w:rPr>
        <w:t>WZÓR</w:t>
      </w:r>
    </w:p>
    <w:p w14:paraId="71E6B85D" w14:textId="77777777" w:rsidR="00AC5C09" w:rsidRPr="00A92300" w:rsidRDefault="00AC5C09" w:rsidP="00481DD3">
      <w:pPr>
        <w:spacing w:before="240"/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REALIZACJI ZADANIA PUBLICZNEGO* / </w:t>
      </w:r>
    </w:p>
    <w:p w14:paraId="3B3BAD04" w14:textId="77777777" w:rsidR="00AC5C09" w:rsidRPr="00A92300" w:rsidRDefault="00AC5C09" w:rsidP="00481DD3">
      <w:pPr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WSPÓLNA REALIZACJI ZADANIA PUBLICZNEGO*, </w:t>
      </w:r>
    </w:p>
    <w:p w14:paraId="7B693536" w14:textId="77777777" w:rsidR="00AC5C09" w:rsidRDefault="00AC5C09" w:rsidP="00823407">
      <w:pPr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 KTÓREJ</w:t>
      </w:r>
      <w:r w:rsidRPr="00A92300">
        <w:rPr>
          <w:rFonts w:ascii="Calibri" w:hAnsi="Calibri" w:cs="Calibri"/>
          <w:bCs/>
        </w:rPr>
        <w:t xml:space="preserve"> MOWA W </w:t>
      </w:r>
      <w:r>
        <w:rPr>
          <w:rFonts w:ascii="Calibri" w:hAnsi="Calibri" w:cs="Calibri"/>
          <w:bCs/>
        </w:rPr>
        <w:t>ART. 14 UST. 1</w:t>
      </w:r>
      <w:r w:rsidRPr="00A92300">
        <w:rPr>
          <w:rFonts w:ascii="Calibri" w:hAnsi="Calibri" w:cs="Calibri"/>
          <w:bCs/>
        </w:rPr>
        <w:t>*</w:t>
      </w:r>
      <w:r>
        <w:rPr>
          <w:rFonts w:ascii="Calibri" w:hAnsi="Calibri" w:cs="Calibri"/>
          <w:bCs/>
        </w:rPr>
        <w:t xml:space="preserve"> /</w:t>
      </w:r>
      <w:r w:rsidRPr="00A92300">
        <w:rPr>
          <w:rFonts w:ascii="Calibri" w:hAnsi="Calibri" w:cs="Calibri"/>
          <w:bCs/>
        </w:rPr>
        <w:t xml:space="preserve"> 2* USTAWY</w:t>
      </w:r>
      <w:r w:rsidRPr="00A92300">
        <w:rPr>
          <w:rFonts w:ascii="Calibri" w:hAnsi="Calibri" w:cs="Calibri"/>
        </w:rPr>
        <w:t xml:space="preserve"> </w:t>
      </w:r>
      <w:r w:rsidRPr="00A92300">
        <w:rPr>
          <w:rFonts w:ascii="Calibri" w:hAnsi="Calibri" w:cs="Calibri"/>
          <w:bCs/>
        </w:rPr>
        <w:t xml:space="preserve">Z DNIA 24 KWIETNIA 2003 R.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 xml:space="preserve">O DZIAŁALNOŚCI POŻYTKU PUBLICZNEGO I O WOLONTARIACIE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>(DZ. U. Z 2018 R. POZ. 450, Z PÓŹN. ZM.)</w:t>
      </w:r>
    </w:p>
    <w:p w14:paraId="0E2B52C1" w14:textId="77777777" w:rsidR="00AC5C09" w:rsidRDefault="00AC5C09" w:rsidP="00823407">
      <w:pPr>
        <w:jc w:val="center"/>
        <w:rPr>
          <w:rFonts w:ascii="Calibri" w:hAnsi="Calibri" w:cs="Calibri"/>
          <w:bCs/>
        </w:rPr>
      </w:pPr>
    </w:p>
    <w:p w14:paraId="2F126C96" w14:textId="77777777" w:rsidR="00AC5C09" w:rsidRDefault="00AC5C09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70DC925A" w14:textId="77777777" w:rsidR="00AC5C09" w:rsidRDefault="00AC5C09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58E77B0F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4368CBBC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65CCA9C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50D577F2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675E60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14:paraId="209C4C17" w14:textId="77777777" w:rsidR="00AC5C09" w:rsidRDefault="00AC5C09" w:rsidP="004D1CD8">
      <w:pPr>
        <w:jc w:val="center"/>
        <w:rPr>
          <w:rFonts w:ascii="Calibri" w:hAnsi="Calibri" w:cs="Calibri"/>
          <w:bCs/>
        </w:rPr>
      </w:pPr>
    </w:p>
    <w:p w14:paraId="271FBF36" w14:textId="77777777" w:rsidR="00AC5C09" w:rsidRPr="00A92300" w:rsidRDefault="00AC5C09" w:rsidP="004D1CD8">
      <w:pPr>
        <w:jc w:val="center"/>
        <w:rPr>
          <w:rFonts w:ascii="Calibri" w:hAnsi="Calibri" w:cs="Calibri"/>
          <w:bCs/>
        </w:rPr>
      </w:pPr>
    </w:p>
    <w:p w14:paraId="07F73E95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332883F1" w14:textId="77777777" w:rsidR="00AC5C09" w:rsidRPr="00D97AAD" w:rsidRDefault="00AC5C09" w:rsidP="007B60CF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379"/>
      </w:tblGrid>
      <w:tr w:rsidR="00AC5C09" w:rsidRPr="00D97AAD" w14:paraId="673CC0A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345A75AA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Organ administracji publicznej,</w:t>
            </w:r>
          </w:p>
          <w:p w14:paraId="0D60CEAE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55E5AD78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5D907D0A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20B72A92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2DE8F875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B19CEFD" w14:textId="77777777" w:rsidR="00AC5C09" w:rsidRPr="00D97AAD" w:rsidRDefault="00AC5C09" w:rsidP="007B60CF">
      <w:pPr>
        <w:jc w:val="both"/>
        <w:rPr>
          <w:rFonts w:ascii="Calibri" w:hAnsi="Calibri" w:cs="Calibri"/>
          <w:b/>
          <w:sz w:val="22"/>
          <w:szCs w:val="22"/>
        </w:rPr>
      </w:pPr>
    </w:p>
    <w:p w14:paraId="78267807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ów) </w:t>
      </w:r>
    </w:p>
    <w:p w14:paraId="76D7A69E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379"/>
      </w:tblGrid>
      <w:tr w:rsidR="00AC5C09" w:rsidRPr="00D97AAD" w14:paraId="4427412E" w14:textId="77777777" w:rsidTr="007B60CF">
        <w:trPr>
          <w:trHeight w:val="543"/>
        </w:trPr>
        <w:tc>
          <w:tcPr>
            <w:tcW w:w="10774" w:type="dxa"/>
            <w:gridSpan w:val="2"/>
            <w:shd w:val="clear" w:color="auto" w:fill="DDD9C3"/>
            <w:vAlign w:val="center"/>
          </w:tcPr>
          <w:p w14:paraId="4A1FE1D3" w14:textId="77777777" w:rsidR="00AC5C09" w:rsidRPr="00D97AAD" w:rsidRDefault="00AC5C09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Nazwa oferenta(-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adres do korespondencji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AC5C09" w:rsidRPr="00D97AAD" w14:paraId="3536D2BF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30FC6046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D0619BF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E1696B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39FEA2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8E5C80F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238B9A5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4CB32D52" w14:textId="77777777" w:rsidTr="007B60CF">
        <w:trPr>
          <w:trHeight w:val="993"/>
        </w:trPr>
        <w:tc>
          <w:tcPr>
            <w:tcW w:w="4395" w:type="dxa"/>
            <w:shd w:val="clear" w:color="auto" w:fill="DDD9C3"/>
            <w:vAlign w:val="center"/>
          </w:tcPr>
          <w:p w14:paraId="133FC121" w14:textId="77777777" w:rsidR="00AC5C09" w:rsidRPr="00D97AAD" w:rsidRDefault="00AC5C09" w:rsidP="007B60CF">
            <w:pPr>
              <w:ind w:left="176" w:hanging="176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(np.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0FE0DD5E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099127A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B66960E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99778B8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2FEF853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A893497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DE708F" w14:textId="77777777" w:rsidR="00AC5C09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4090D6F8" w14:textId="77777777" w:rsidR="00AC5C09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I. 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Opis zadania</w:t>
      </w:r>
    </w:p>
    <w:p w14:paraId="0F93CAB4" w14:textId="77777777" w:rsidR="00AC5C09" w:rsidRPr="007B60CF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AC5C09" w:rsidRPr="00D97AAD" w14:paraId="217064FE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33D4105E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6984A9BB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715437F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6FDF39FD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shd w:val="clear" w:color="auto" w:fill="DDD9C3"/>
          </w:tcPr>
          <w:p w14:paraId="61C0975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shd w:val="clear" w:color="auto" w:fill="FFFFFF"/>
          </w:tcPr>
          <w:p w14:paraId="3479FABC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DDD9C3"/>
          </w:tcPr>
          <w:p w14:paraId="4694BEE3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</w:p>
          <w:p w14:paraId="536BD3F8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shd w:val="clear" w:color="auto" w:fill="FFFFFF"/>
          </w:tcPr>
          <w:p w14:paraId="6AAFB233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000DAE17" w14:textId="77777777" w:rsidTr="00B30C3E"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354EC" w14:textId="77777777" w:rsidR="00AC5C09" w:rsidRPr="00964E80" w:rsidRDefault="00AC5C09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="Calibri" w:hAnsi="Calibr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grupę docelową, sposób rozwiązywania jej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 xml:space="preserve">problemów/zaspokajania potrzeb, komplementarność z innymi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AC5C09" w:rsidRPr="00D97AAD" w14:paraId="676EC13C" w14:textId="77777777" w:rsidTr="00B30C3E"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5F5B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C42E5F9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D7D669C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0ED650C2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EE4CD09" w14:textId="77777777" w:rsidR="00AC5C09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A9AB2B4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BC67476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5C09" w:rsidRPr="00D97AAD" w14:paraId="2F20DAB2" w14:textId="77777777" w:rsidTr="00B30C3E"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09FE" w14:textId="77777777" w:rsidR="00AC5C09" w:rsidRPr="007B60CF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na rok ………………. </w:t>
            </w:r>
          </w:p>
          <w:p w14:paraId="2CA41E08" w14:textId="77777777" w:rsidR="00AC5C09" w:rsidRPr="007B60CF" w:rsidRDefault="00AC5C09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</w:tc>
      </w:tr>
      <w:tr w:rsidR="00AC5C09" w:rsidRPr="00D97AAD" w14:paraId="3A6533C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1A72A49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2060F0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33A03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2B97482F" w14:textId="77777777" w:rsidR="00AC5C09" w:rsidRPr="0073200B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65B90EDC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  <w:vertAlign w:val="superscript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77BFB52" w14:textId="77777777" w:rsidR="00AC5C09" w:rsidRPr="0073200B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AC5C09" w:rsidRPr="00D97AAD" w14:paraId="234BC130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77F7171" w14:textId="77777777" w:rsidR="00AC5C09" w:rsidRPr="0073200B" w:rsidRDefault="00AC5C09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FDF55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978D3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2310EF1D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5BB202AD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571D8A34" w14:textId="77777777" w:rsidR="00AC5C09" w:rsidRPr="00D97AAD" w:rsidRDefault="00AC5C09" w:rsidP="00416F88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1B8B941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2C3F0F2D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0A3608CB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C063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4088890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0FEED0C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5ED8D51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73337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891AF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D4AC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6F3BCF5D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4BCBBE6" w14:textId="77777777" w:rsidR="00AC5C09" w:rsidRPr="00D97AAD" w:rsidRDefault="00AC5C09" w:rsidP="007B60CF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15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19D722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F2876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0336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E0A58D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505E5D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48F050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14:paraId="5DC04963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C3A2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19DEAB54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5F76DB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7F5F7204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A6081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90AE38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  <w:p w14:paraId="78789B11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E1DDC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4C94FAF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E4F8568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DBCD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903ABE7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E67E2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838C91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B4790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15F89B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A6C5FED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8AF2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4557EBC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EBB20F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1AD96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12B96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0E824F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93347DC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1F7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18B03D61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3C2F744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038B9611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08C359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AF782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62FB0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03759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5459F2D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DE7363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FD997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F67E18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3A35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5D4C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A1B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13A5CAB" w14:textId="77777777" w:rsidTr="00B30C3E">
        <w:tc>
          <w:tcPr>
            <w:tcW w:w="10774" w:type="dxa"/>
            <w:gridSpan w:val="12"/>
            <w:shd w:val="clear" w:color="auto" w:fill="DDD9C3"/>
          </w:tcPr>
          <w:p w14:paraId="19C686B7" w14:textId="77777777" w:rsidR="00AC5C09" w:rsidRPr="00033D1F" w:rsidRDefault="00AC5C09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033D1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02AD512" w14:textId="77777777" w:rsidR="00AC5C09" w:rsidRPr="00033D1F" w:rsidRDefault="00AC5C09" w:rsidP="00E07C9D">
            <w:pPr>
              <w:ind w:right="567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(</w:t>
            </w:r>
            <w:r w:rsidRPr="00033D1F">
              <w:rPr>
                <w:rFonts w:ascii="Calibri" w:hAnsi="Calibri" w:cs="Calibri"/>
                <w:sz w:val="20"/>
              </w:rPr>
              <w:t>należy opisać:</w:t>
            </w:r>
          </w:p>
          <w:p w14:paraId="363D1564" w14:textId="77777777" w:rsidR="00AC5C09" w:rsidRPr="006B13DB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606A6EEC" w14:textId="77777777" w:rsidR="00AC5C09" w:rsidRPr="006B13DB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6E2E4C84" w14:textId="77777777" w:rsidR="00AC5C09" w:rsidRPr="00E07C9D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AC5C09" w:rsidRPr="00D97AAD" w14:paraId="6E8F6728" w14:textId="77777777" w:rsidTr="00B30C3E">
        <w:tc>
          <w:tcPr>
            <w:tcW w:w="10774" w:type="dxa"/>
            <w:gridSpan w:val="12"/>
            <w:shd w:val="clear" w:color="auto" w:fill="FFFFFF"/>
          </w:tcPr>
          <w:p w14:paraId="3701B136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6F83B16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0BFF917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67C26DE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3EC0C08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19672A3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13B8A7FE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E11676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CB8DA1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0A93B85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013B18D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AC5C09" w:rsidRPr="00D97AAD" w14:paraId="449D9A23" w14:textId="77777777" w:rsidTr="00B30C3E"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0E7549D1" w14:textId="77777777" w:rsidR="00AC5C09" w:rsidRPr="00D97AAD" w:rsidRDefault="00AC5C09" w:rsidP="00323E2F">
            <w:pPr>
              <w:rPr>
                <w:rFonts w:ascii="Calibri" w:hAnsi="Calibri" w:cs="Calibri"/>
                <w:color w:val="auto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="Calibri" w:hAnsi="Calibri" w:cs="Calibri"/>
                <w:bCs/>
                <w:sz w:val="20"/>
                <w:szCs w:val="20"/>
              </w:rPr>
              <w:footnoteReference w:id="3"/>
            </w:r>
            <w:r w:rsidRPr="005C7C7D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AC5C09" w:rsidRPr="00D97AAD" w14:paraId="1FF54926" w14:textId="77777777" w:rsidTr="00B30C3E">
        <w:tc>
          <w:tcPr>
            <w:tcW w:w="3845" w:type="dxa"/>
            <w:gridSpan w:val="3"/>
            <w:shd w:val="clear" w:color="auto" w:fill="DDD9C3"/>
            <w:vAlign w:val="center"/>
          </w:tcPr>
          <w:p w14:paraId="6D2F07EE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40501FC9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CE03244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AC5C09" w:rsidRPr="00D97AAD" w14:paraId="4CF7844C" w14:textId="77777777" w:rsidTr="00B30C3E">
        <w:tc>
          <w:tcPr>
            <w:tcW w:w="3845" w:type="dxa"/>
            <w:gridSpan w:val="3"/>
          </w:tcPr>
          <w:p w14:paraId="2004069B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557E2CF1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648F0213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5D4F7BA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4D478CF5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C5C09" w:rsidRPr="00D97AAD" w14:paraId="610330B0" w14:textId="77777777" w:rsidTr="00B30C3E">
        <w:tc>
          <w:tcPr>
            <w:tcW w:w="3845" w:type="dxa"/>
            <w:gridSpan w:val="3"/>
          </w:tcPr>
          <w:p w14:paraId="4E9B23A9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30B3F23F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02612B4A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64C66589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2A3226B1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C5C09" w:rsidRPr="00D97AAD" w14:paraId="3C154F03" w14:textId="77777777" w:rsidTr="00B30C3E">
        <w:tc>
          <w:tcPr>
            <w:tcW w:w="3845" w:type="dxa"/>
            <w:gridSpan w:val="3"/>
          </w:tcPr>
          <w:p w14:paraId="526FA85A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209A6B6D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5F17E932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335A10A3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213CFF2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</w:tbl>
    <w:p w14:paraId="188509BF" w14:textId="77777777" w:rsidR="00AC5C09" w:rsidRPr="00D97AAD" w:rsidRDefault="00AC5C09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42D3AE31" w14:textId="77777777" w:rsidR="00AC5C09" w:rsidRPr="00E07C9D" w:rsidRDefault="00AC5C09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Charakterystyka oferenta</w:t>
      </w:r>
    </w:p>
    <w:p w14:paraId="4DCE646B" w14:textId="77777777" w:rsidR="00AC5C09" w:rsidRPr="00D97AAD" w:rsidRDefault="00AC5C09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75"/>
      </w:tblGrid>
      <w:tr w:rsidR="00AC5C09" w:rsidRPr="00D97AAD" w14:paraId="50F03757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F35D1" w14:textId="77777777" w:rsidR="00AC5C09" w:rsidRPr="00D97AAD" w:rsidRDefault="00AC5C09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AC5C09" w:rsidRPr="00D97AAD" w14:paraId="39333397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E917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B05D1B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694B9327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13591D0E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CBC6C6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397FF8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5C09" w:rsidRPr="00D97AAD" w14:paraId="7C23B0CD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F541" w14:textId="77777777" w:rsidR="00AC5C09" w:rsidRPr="00D97AAD" w:rsidRDefault="00AC5C09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AC5C09" w:rsidRPr="00D97AAD" w14:paraId="5A2EF330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A1C9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1745527F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97A87A3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CB25495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7063B869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CA67DA5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563466E1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35BBBE7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6144518D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14:paraId="14F976C0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AC5C09" w:rsidRPr="003A2508" w14:paraId="23F62BA8" w14:textId="77777777" w:rsidTr="00E1728A">
        <w:tc>
          <w:tcPr>
            <w:tcW w:w="5000" w:type="pct"/>
            <w:gridSpan w:val="9"/>
            <w:shd w:val="clear" w:color="auto" w:fill="DDD9C3"/>
            <w:vAlign w:val="center"/>
          </w:tcPr>
          <w:p w14:paraId="414D6623" w14:textId="77777777" w:rsidR="00AC5C09" w:rsidRPr="00E1728A" w:rsidRDefault="00AC5C09" w:rsidP="00E1728A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51542401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sz w:val="20"/>
              </w:rPr>
              <w:lastRenderedPageBreak/>
              <w:t xml:space="preserve">(w sekcji V-A należy skalkulować i zamieścić wszystkie koszty realizacji zadania niezależnie od źródła finansowania wskazanego </w:t>
            </w:r>
            <w:r w:rsidRPr="00E1728A">
              <w:rPr>
                <w:rFonts w:ascii="Calibri" w:hAnsi="Calibri" w:cs="Calibri"/>
                <w:sz w:val="20"/>
              </w:rPr>
              <w:br/>
              <w:t>w sekcji V-B)</w:t>
            </w:r>
          </w:p>
        </w:tc>
      </w:tr>
      <w:tr w:rsidR="00AC5C09" w:rsidRPr="003A2508" w14:paraId="4A3E12DF" w14:textId="77777777" w:rsidTr="00E1728A">
        <w:tc>
          <w:tcPr>
            <w:tcW w:w="484" w:type="pct"/>
            <w:vMerge w:val="restart"/>
            <w:shd w:val="clear" w:color="auto" w:fill="DDD9C3"/>
            <w:vAlign w:val="center"/>
          </w:tcPr>
          <w:p w14:paraId="35F5981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29D8457B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8EE501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</w:t>
            </w:r>
          </w:p>
          <w:p w14:paraId="19830BA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5362A6D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 xml:space="preserve">Koszt jednostkowy </w:t>
            </w:r>
          </w:p>
          <w:p w14:paraId="0AA831A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[PLN]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71864E9A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48824FD9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AC5C09" w:rsidRPr="003A2508" w14:paraId="20345EA2" w14:textId="77777777" w:rsidTr="00E1728A">
        <w:tc>
          <w:tcPr>
            <w:tcW w:w="484" w:type="pct"/>
            <w:vMerge/>
            <w:shd w:val="clear" w:color="auto" w:fill="DDD9C3"/>
            <w:vAlign w:val="center"/>
          </w:tcPr>
          <w:p w14:paraId="4A66C31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6357072B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1CBAF735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4BAA660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6318CFB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49E68483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2B768349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7C975E5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560BDD4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AC5C09" w:rsidRPr="003A2508" w14:paraId="2026D354" w14:textId="77777777" w:rsidTr="00E1728A">
        <w:tc>
          <w:tcPr>
            <w:tcW w:w="484" w:type="pct"/>
            <w:shd w:val="clear" w:color="auto" w:fill="DDD9C3"/>
          </w:tcPr>
          <w:p w14:paraId="141F3A08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D01FBD5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AC5C09" w:rsidRPr="003A2508" w14:paraId="56A0FC2F" w14:textId="77777777" w:rsidTr="00E1728A">
        <w:tc>
          <w:tcPr>
            <w:tcW w:w="484" w:type="pct"/>
          </w:tcPr>
          <w:p w14:paraId="0C85F2C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09C00ED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80637A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192E56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B7870E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90DDE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9DF4C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C38A6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A12F5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57388DA" w14:textId="77777777" w:rsidTr="00E1728A">
        <w:tc>
          <w:tcPr>
            <w:tcW w:w="484" w:type="pct"/>
          </w:tcPr>
          <w:p w14:paraId="78F7750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4851AB9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02FB6A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17F5B3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DDA52E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BAC141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8B362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EA87B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08E7D8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65FCA2CF" w14:textId="77777777" w:rsidTr="00E1728A">
        <w:tc>
          <w:tcPr>
            <w:tcW w:w="484" w:type="pct"/>
          </w:tcPr>
          <w:p w14:paraId="7C55EBF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074B05C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6428837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14881F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ADAAE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28159A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759076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D7EBD6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363E3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D6221B4" w14:textId="77777777" w:rsidTr="00E1728A">
        <w:tc>
          <w:tcPr>
            <w:tcW w:w="484" w:type="pct"/>
          </w:tcPr>
          <w:p w14:paraId="27FEC43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3B9D30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AE1D96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55F57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59F7F9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2EE601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E9B1A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50C58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AB5D96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1FB63A80" w14:textId="77777777" w:rsidTr="00E1728A">
        <w:tc>
          <w:tcPr>
            <w:tcW w:w="484" w:type="pct"/>
          </w:tcPr>
          <w:p w14:paraId="78B3D5B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261A0FA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0D7CC4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1C5236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ECDFB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44E740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0C507A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C353D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D73D4C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1A0292A" w14:textId="77777777" w:rsidTr="00E1728A">
        <w:tc>
          <w:tcPr>
            <w:tcW w:w="484" w:type="pct"/>
          </w:tcPr>
          <w:p w14:paraId="2CEEFC1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6749018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6CC5A5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B3256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BADEFA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ACFA55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070C5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8714A9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4816D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DBEB02D" w14:textId="77777777" w:rsidTr="00E1728A">
        <w:tc>
          <w:tcPr>
            <w:tcW w:w="484" w:type="pct"/>
          </w:tcPr>
          <w:p w14:paraId="385816E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2673BCA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118AAC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A5D88C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154783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0945B2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679AF1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3F3A4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5ACB59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2BA0C9F" w14:textId="77777777" w:rsidTr="00E1728A">
        <w:tc>
          <w:tcPr>
            <w:tcW w:w="484" w:type="pct"/>
          </w:tcPr>
          <w:p w14:paraId="17799E3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FB7852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E7C664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56CEA0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E5B749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593F77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89051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B94348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B08A6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5C4D027" w14:textId="77777777" w:rsidTr="00E1728A">
        <w:tc>
          <w:tcPr>
            <w:tcW w:w="484" w:type="pct"/>
          </w:tcPr>
          <w:p w14:paraId="468317F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2E3C11C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518333C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166E28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0DA24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D171E9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FE35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682E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C4177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D16DA89" w14:textId="77777777" w:rsidTr="00E1728A">
        <w:tc>
          <w:tcPr>
            <w:tcW w:w="484" w:type="pct"/>
          </w:tcPr>
          <w:p w14:paraId="5A722A2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68C9018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24C513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4D475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59F78F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1F1839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952E19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BA6649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6E71F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0B75AF69" w14:textId="77777777" w:rsidTr="00E1728A">
        <w:tc>
          <w:tcPr>
            <w:tcW w:w="484" w:type="pct"/>
          </w:tcPr>
          <w:p w14:paraId="30CA906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6611FE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5B6CD50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93684E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B96683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427EF7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19EBD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C79618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9EA03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A854BA4" w14:textId="77777777" w:rsidTr="00E1728A">
        <w:tc>
          <w:tcPr>
            <w:tcW w:w="484" w:type="pct"/>
          </w:tcPr>
          <w:p w14:paraId="3CD6F68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DBD944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CED665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A7B101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E23F91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518124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781A0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306B4D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540D0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4F73918" w14:textId="77777777" w:rsidTr="00E1728A">
        <w:tc>
          <w:tcPr>
            <w:tcW w:w="2867" w:type="pct"/>
            <w:gridSpan w:val="5"/>
            <w:shd w:val="clear" w:color="auto" w:fill="DDD9C3"/>
          </w:tcPr>
          <w:p w14:paraId="66B3BB1A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81DBD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F2DE5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B48035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B4539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6E71903" w14:textId="77777777" w:rsidTr="00E1728A">
        <w:tc>
          <w:tcPr>
            <w:tcW w:w="484" w:type="pct"/>
            <w:shd w:val="clear" w:color="auto" w:fill="DDD9C3"/>
          </w:tcPr>
          <w:p w14:paraId="0B562FE1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4777C45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AC5C09" w:rsidRPr="003A2508" w14:paraId="6154D9D9" w14:textId="77777777" w:rsidTr="00E1728A">
        <w:tc>
          <w:tcPr>
            <w:tcW w:w="484" w:type="pct"/>
          </w:tcPr>
          <w:p w14:paraId="1AB77F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CB2857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7B77AE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4F1D04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BCED7C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939C8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8C5792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AC6995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FF4E7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164350A1" w14:textId="77777777" w:rsidTr="00E1728A">
        <w:tc>
          <w:tcPr>
            <w:tcW w:w="484" w:type="pct"/>
          </w:tcPr>
          <w:p w14:paraId="0F363E6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2F042CA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E3241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8FF6AF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9B6FFE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837B0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12E9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FA5CA3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64CAAD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FB49397" w14:textId="77777777" w:rsidTr="00E1728A">
        <w:tc>
          <w:tcPr>
            <w:tcW w:w="484" w:type="pct"/>
          </w:tcPr>
          <w:p w14:paraId="2F78E56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C04E9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38FC0B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CE19B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60EC87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02C3BD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00881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B70A94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C1BC07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763DC01" w14:textId="77777777" w:rsidTr="00E1728A">
        <w:tc>
          <w:tcPr>
            <w:tcW w:w="2867" w:type="pct"/>
            <w:gridSpan w:val="5"/>
            <w:shd w:val="clear" w:color="auto" w:fill="DDD9C3"/>
          </w:tcPr>
          <w:p w14:paraId="2D8EDE53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5CF3E12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118E8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3969AF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C3536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897FCCD" w14:textId="77777777" w:rsidTr="00E1728A">
        <w:tc>
          <w:tcPr>
            <w:tcW w:w="2867" w:type="pct"/>
            <w:gridSpan w:val="5"/>
            <w:shd w:val="clear" w:color="auto" w:fill="DDD9C3"/>
          </w:tcPr>
          <w:p w14:paraId="2CFBEBAE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578D397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FE2807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67473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8232D9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09CA183F" w14:textId="77777777" w:rsidR="00AC5C09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5816"/>
        <w:gridCol w:w="2123"/>
        <w:gridCol w:w="2126"/>
      </w:tblGrid>
      <w:tr w:rsidR="00AC5C09" w:rsidRPr="00E617D8" w14:paraId="074FE88C" w14:textId="77777777" w:rsidTr="00E1728A">
        <w:tc>
          <w:tcPr>
            <w:tcW w:w="10632" w:type="dxa"/>
            <w:gridSpan w:val="4"/>
            <w:shd w:val="clear" w:color="auto" w:fill="DDD9C3"/>
          </w:tcPr>
          <w:p w14:paraId="2910DF36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AC5C09" w:rsidRPr="00E617D8" w14:paraId="3EE9A333" w14:textId="77777777" w:rsidTr="00E1728A">
        <w:tc>
          <w:tcPr>
            <w:tcW w:w="567" w:type="dxa"/>
            <w:shd w:val="clear" w:color="auto" w:fill="DDD9C3"/>
          </w:tcPr>
          <w:p w14:paraId="1F98F2B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9A5191F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5DC199A5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14:paraId="6730318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Udział [%]</w:t>
            </w:r>
          </w:p>
        </w:tc>
      </w:tr>
      <w:tr w:rsidR="00AC5C09" w:rsidRPr="00E617D8" w14:paraId="310D55D9" w14:textId="77777777" w:rsidTr="00E1728A">
        <w:tc>
          <w:tcPr>
            <w:tcW w:w="567" w:type="dxa"/>
            <w:shd w:val="clear" w:color="auto" w:fill="DDD9C3"/>
          </w:tcPr>
          <w:p w14:paraId="24269F1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78B2EF3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0390802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9912A3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100</w:t>
            </w:r>
          </w:p>
        </w:tc>
      </w:tr>
      <w:tr w:rsidR="00AC5C09" w:rsidRPr="00E617D8" w14:paraId="76415A52" w14:textId="77777777" w:rsidTr="00E1728A">
        <w:tc>
          <w:tcPr>
            <w:tcW w:w="567" w:type="dxa"/>
            <w:shd w:val="clear" w:color="auto" w:fill="DDD9C3"/>
          </w:tcPr>
          <w:p w14:paraId="67A345D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DBA308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AE571F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7F518AA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49DBF504" w14:textId="77777777" w:rsidTr="00E1728A">
        <w:tc>
          <w:tcPr>
            <w:tcW w:w="567" w:type="dxa"/>
            <w:shd w:val="clear" w:color="auto" w:fill="DDD9C3"/>
          </w:tcPr>
          <w:p w14:paraId="4432EF6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1726BF" w14:textId="77777777" w:rsidR="00AC5C09" w:rsidRPr="00E1728A" w:rsidRDefault="00AC5C09" w:rsidP="00323E2F">
            <w:pPr>
              <w:rPr>
                <w:rFonts w:ascii="Calibri" w:hAnsi="Calibri"/>
                <w:sz w:val="20"/>
                <w:vertAlign w:val="superscript"/>
              </w:rPr>
            </w:pPr>
            <w:r w:rsidRPr="00E1728A">
              <w:rPr>
                <w:rFonts w:ascii="Calibri" w:hAnsi="Calibri"/>
                <w:sz w:val="20"/>
              </w:rPr>
              <w:t>Wkład własny</w:t>
            </w:r>
            <w:r w:rsidRPr="00E1728A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Pr="00E1728A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20364F8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E965F89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275465F0" w14:textId="77777777" w:rsidTr="00E1728A">
        <w:tc>
          <w:tcPr>
            <w:tcW w:w="567" w:type="dxa"/>
            <w:shd w:val="clear" w:color="auto" w:fill="DDD9C3"/>
          </w:tcPr>
          <w:p w14:paraId="16538A0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1DE2CD6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0EF2F0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12ECF3D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19A7B10F" w14:textId="77777777" w:rsidTr="00E1728A">
        <w:tc>
          <w:tcPr>
            <w:tcW w:w="567" w:type="dxa"/>
            <w:shd w:val="clear" w:color="auto" w:fill="DDD9C3"/>
          </w:tcPr>
          <w:p w14:paraId="6BD77D4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4EF005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14:paraId="1FEDC05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7EF860D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74B32C6F" w14:textId="77777777" w:rsidTr="00E1728A">
        <w:tc>
          <w:tcPr>
            <w:tcW w:w="567" w:type="dxa"/>
            <w:shd w:val="clear" w:color="auto" w:fill="DDD9C3"/>
          </w:tcPr>
          <w:p w14:paraId="514052A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2BAFD87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140F1FA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33CF5E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</w:tbl>
    <w:p w14:paraId="18BC8607" w14:textId="77777777" w:rsidR="00AC5C09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399"/>
        <w:gridCol w:w="1413"/>
        <w:gridCol w:w="1418"/>
        <w:gridCol w:w="1417"/>
        <w:gridCol w:w="1418"/>
      </w:tblGrid>
      <w:tr w:rsidR="00AC5C09" w:rsidRPr="00E617D8" w14:paraId="10BE6DA0" w14:textId="77777777" w:rsidTr="00E1728A">
        <w:tc>
          <w:tcPr>
            <w:tcW w:w="10632" w:type="dxa"/>
            <w:gridSpan w:val="6"/>
            <w:shd w:val="clear" w:color="auto" w:fill="DDD9C3"/>
          </w:tcPr>
          <w:p w14:paraId="136E7D02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E1728A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C5C09" w:rsidRPr="00E617D8" w14:paraId="0FADC100" w14:textId="77777777" w:rsidTr="00E1728A">
        <w:tc>
          <w:tcPr>
            <w:tcW w:w="567" w:type="dxa"/>
            <w:shd w:val="clear" w:color="auto" w:fill="DDD9C3"/>
            <w:vAlign w:val="center"/>
          </w:tcPr>
          <w:p w14:paraId="748059E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7B06F23F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5488659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AC5C09" w:rsidRPr="00E617D8" w14:paraId="1F6310AF" w14:textId="77777777" w:rsidTr="00E1728A">
        <w:tc>
          <w:tcPr>
            <w:tcW w:w="4966" w:type="dxa"/>
            <w:gridSpan w:val="2"/>
          </w:tcPr>
          <w:p w14:paraId="17D1D58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67F84153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39EF0557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21AC9B92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75D8F605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AC5C09" w:rsidRPr="00E617D8" w14:paraId="0E966CC1" w14:textId="77777777" w:rsidTr="00E1728A">
        <w:tc>
          <w:tcPr>
            <w:tcW w:w="567" w:type="dxa"/>
            <w:shd w:val="clear" w:color="auto" w:fill="DDD9C3"/>
          </w:tcPr>
          <w:p w14:paraId="3683CE9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79990F2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1</w:t>
            </w:r>
          </w:p>
        </w:tc>
        <w:tc>
          <w:tcPr>
            <w:tcW w:w="1413" w:type="dxa"/>
          </w:tcPr>
          <w:p w14:paraId="7FE65F7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3EA646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12199D9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BBFF7E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4568A7D4" w14:textId="77777777" w:rsidTr="00E1728A">
        <w:tc>
          <w:tcPr>
            <w:tcW w:w="567" w:type="dxa"/>
            <w:shd w:val="clear" w:color="auto" w:fill="DDD9C3"/>
          </w:tcPr>
          <w:p w14:paraId="3BD6EA2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3EE0A87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2</w:t>
            </w:r>
          </w:p>
        </w:tc>
        <w:tc>
          <w:tcPr>
            <w:tcW w:w="1413" w:type="dxa"/>
          </w:tcPr>
          <w:p w14:paraId="4BAAB03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E3744E2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95A8B8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A8D7B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2F241EC1" w14:textId="77777777" w:rsidTr="00E1728A">
        <w:trPr>
          <w:trHeight w:val="199"/>
        </w:trPr>
        <w:tc>
          <w:tcPr>
            <w:tcW w:w="567" w:type="dxa"/>
            <w:shd w:val="clear" w:color="auto" w:fill="DDD9C3"/>
          </w:tcPr>
          <w:p w14:paraId="5AFB3EC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73A3C6D5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3</w:t>
            </w:r>
          </w:p>
        </w:tc>
        <w:tc>
          <w:tcPr>
            <w:tcW w:w="1413" w:type="dxa"/>
          </w:tcPr>
          <w:p w14:paraId="6D0FCD3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240B04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6B7E3B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7A7E5B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315FDA1A" w14:textId="77777777" w:rsidTr="00E1728A">
        <w:tc>
          <w:tcPr>
            <w:tcW w:w="567" w:type="dxa"/>
          </w:tcPr>
          <w:p w14:paraId="17BCAF5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C9EDB7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3557508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1B9507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6D51B88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32018A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7DCF66C6" w14:textId="77777777" w:rsidTr="00E1728A">
        <w:tc>
          <w:tcPr>
            <w:tcW w:w="4966" w:type="dxa"/>
            <w:gridSpan w:val="2"/>
            <w:shd w:val="clear" w:color="auto" w:fill="DDD9C3"/>
          </w:tcPr>
          <w:p w14:paraId="453ED9E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173A778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908D64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3123AC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D652F2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</w:tbl>
    <w:p w14:paraId="18A6B830" w14:textId="77777777" w:rsidR="00AC5C09" w:rsidRDefault="00AC5C09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4EF4BF76" w14:textId="77777777" w:rsidR="00AC5C09" w:rsidRPr="00E617D8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Inne informacje</w:t>
      </w:r>
    </w:p>
    <w:p w14:paraId="1E61EA49" w14:textId="77777777" w:rsidR="00AC5C09" w:rsidRPr="00D97AAD" w:rsidRDefault="00AC5C09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00"/>
      </w:tblGrid>
      <w:tr w:rsidR="00AC5C09" w:rsidRPr="00D97AAD" w14:paraId="1F4B947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5B2E2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318C6311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1C14A48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AC5C09" w:rsidRPr="00D97AAD" w14:paraId="3418B706" w14:textId="77777777" w:rsidTr="00B30C3E">
        <w:trPr>
          <w:trHeight w:val="55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B205A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164D9FD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50B88B7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688AB19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33322BF6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6CD3A7C" w14:textId="77777777" w:rsidR="00AC5C09" w:rsidRPr="00E617D8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Oświadczenia</w:t>
      </w:r>
    </w:p>
    <w:p w14:paraId="2A4970C7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5E7851F1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Oświadczam(-m</w:t>
      </w:r>
      <w:r w:rsidRPr="00D97AAD">
        <w:rPr>
          <w:rFonts w:ascii="Calibri" w:hAnsi="Calibri" w:cs="Verdana"/>
          <w:color w:val="auto"/>
          <w:sz w:val="18"/>
          <w:szCs w:val="18"/>
        </w:rPr>
        <w:t>y)</w:t>
      </w:r>
      <w:r>
        <w:rPr>
          <w:rFonts w:ascii="Calibri" w:hAnsi="Calibri" w:cs="Verdana"/>
          <w:color w:val="auto"/>
          <w:sz w:val="18"/>
          <w:szCs w:val="18"/>
        </w:rPr>
        <w:t>,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48EC679D" w14:textId="77777777" w:rsidR="00AC5C09" w:rsidRPr="00D97AAD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04FBC71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1)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D97AAD">
        <w:rPr>
          <w:rFonts w:ascii="Calibri" w:hAnsi="Calibri" w:cs="Verdana"/>
          <w:color w:val="auto"/>
          <w:sz w:val="18"/>
          <w:szCs w:val="18"/>
        </w:rPr>
        <w:t>(-</w:t>
      </w:r>
      <w:r>
        <w:rPr>
          <w:rFonts w:ascii="Calibri" w:hAnsi="Calibri" w:cs="Verdana"/>
          <w:color w:val="auto"/>
          <w:sz w:val="18"/>
          <w:szCs w:val="18"/>
        </w:rPr>
        <w:t>t</w:t>
      </w:r>
      <w:r w:rsidRPr="00D97AAD">
        <w:rPr>
          <w:rFonts w:ascii="Calibri" w:hAnsi="Calibri" w:cs="Verdana"/>
          <w:color w:val="auto"/>
          <w:sz w:val="18"/>
          <w:szCs w:val="18"/>
        </w:rPr>
        <w:t>ów);</w:t>
      </w:r>
    </w:p>
    <w:p w14:paraId="7DFCFCAF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6D76CA45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3)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14:paraId="013AAD49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4) 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3167281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5)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4F33A66A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6)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0B8416DD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7)</w:t>
      </w:r>
      <w:r>
        <w:rPr>
          <w:rFonts w:ascii="Calibri" w:hAnsi="Calibri" w:cs="Verdana"/>
          <w:color w:val="auto"/>
          <w:sz w:val="18"/>
          <w:szCs w:val="18"/>
        </w:rPr>
        <w:tab/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656DD468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417A757E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1FA4934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="Calibri" w:hAnsi="Calibri" w:cs="Verdana"/>
          <w:color w:val="auto"/>
          <w:sz w:val="20"/>
          <w:szCs w:val="20"/>
        </w:rPr>
        <w:t xml:space="preserve"> </w:t>
      </w:r>
      <w:r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14:paraId="49D70EFB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5A668AC6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2AE6B4BC" w14:textId="77777777" w:rsidR="00AC5C09" w:rsidRPr="00F56D0C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(podpis osoby upoważnionej lub podpisy </w:t>
      </w:r>
    </w:p>
    <w:p w14:paraId="6FB04BDD" w14:textId="77777777" w:rsidR="00AC5C09" w:rsidRPr="00F56D0C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osób upoważnionych do składania oświadczeń </w:t>
      </w:r>
    </w:p>
    <w:p w14:paraId="595B46A2" w14:textId="77777777" w:rsidR="00AC5C09" w:rsidRPr="00D97AAD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woli w imieniu oferentów)</w:t>
      </w:r>
    </w:p>
    <w:p w14:paraId="1DB19DAE" w14:textId="77777777" w:rsidR="00AC5C09" w:rsidRDefault="00AC5C09" w:rsidP="00DC7866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1FAD41C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EA7FCFB" w14:textId="77777777" w:rsidR="00AC5C09" w:rsidRPr="008E0F96" w:rsidRDefault="00AC5C09" w:rsidP="007F0E8F">
      <w:pPr>
        <w:spacing w:after="60" w:line="276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VIII. Pozostałe oświadczenia </w:t>
      </w:r>
      <w:r w:rsidRPr="008E0F96">
        <w:rPr>
          <w:rFonts w:ascii="Calibri" w:hAnsi="Calibri" w:cs="Arial"/>
          <w:color w:val="auto"/>
          <w:sz w:val="22"/>
          <w:szCs w:val="22"/>
        </w:rPr>
        <w:t>(</w:t>
      </w:r>
      <w:r w:rsidRPr="008E0F96">
        <w:rPr>
          <w:rFonts w:ascii="Calibri" w:hAnsi="Calibri" w:cs="Arial"/>
          <w:sz w:val="22"/>
          <w:szCs w:val="22"/>
        </w:rPr>
        <w:t>* niepotrzebne skreślić)</w:t>
      </w:r>
    </w:p>
    <w:p w14:paraId="1DA0F59D" w14:textId="0691DDA7" w:rsidR="00AC5C09" w:rsidRPr="008E0F96" w:rsidRDefault="00AC5C09" w:rsidP="00554830">
      <w:pPr>
        <w:numPr>
          <w:ilvl w:val="0"/>
          <w:numId w:val="41"/>
        </w:numPr>
        <w:spacing w:after="60" w:line="360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>Oświadczenie do oferty składanej w otwartym konkursie ofert na realizację zadania publicznego Gminy Kowale Oleckie w 202</w:t>
      </w:r>
      <w:r w:rsidR="004B0F09">
        <w:rPr>
          <w:rFonts w:ascii="Calibri" w:hAnsi="Calibri" w:cs="Arial"/>
          <w:b/>
          <w:color w:val="auto"/>
          <w:sz w:val="22"/>
          <w:szCs w:val="22"/>
        </w:rPr>
        <w:t>6</w:t>
      </w: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 r. </w:t>
      </w:r>
      <w:r w:rsidR="004B0F09">
        <w:rPr>
          <w:rFonts w:ascii="Calibri" w:hAnsi="Calibri" w:cs="Arial"/>
          <w:b/>
          <w:color w:val="auto"/>
          <w:sz w:val="22"/>
          <w:szCs w:val="22"/>
        </w:rPr>
        <w:t>w</w:t>
      </w: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 zakres</w:t>
      </w:r>
      <w:r w:rsidR="004B0F09">
        <w:rPr>
          <w:rFonts w:ascii="Calibri" w:hAnsi="Calibri" w:cs="Arial"/>
          <w:b/>
          <w:color w:val="auto"/>
          <w:sz w:val="22"/>
          <w:szCs w:val="22"/>
        </w:rPr>
        <w:t>ie</w:t>
      </w: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</w:t>
      </w:r>
    </w:p>
    <w:p w14:paraId="42FB4600" w14:textId="77777777" w:rsidR="00AC5C09" w:rsidRPr="008E0F96" w:rsidRDefault="00AC5C09" w:rsidP="00554830">
      <w:pPr>
        <w:spacing w:after="60" w:line="360" w:lineRule="auto"/>
        <w:ind w:left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………………………………………………</w:t>
      </w:r>
    </w:p>
    <w:p w14:paraId="3CB95028" w14:textId="77777777" w:rsidR="00AC5C09" w:rsidRDefault="00AC5C09" w:rsidP="00554830">
      <w:pPr>
        <w:spacing w:after="60" w:line="360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Organizacja pozarządowa/ inny podmiot zrównany (pełna nazwa): ……………..……...…………….………..………………………………………..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</w:t>
      </w:r>
    </w:p>
    <w:p w14:paraId="2C44E66C" w14:textId="7484A4BD" w:rsidR="00AC5C09" w:rsidRPr="008E0F96" w:rsidRDefault="00AC5C09" w:rsidP="00554830">
      <w:pPr>
        <w:spacing w:after="6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 o </w:t>
      </w:r>
      <w:r>
        <w:rPr>
          <w:rFonts w:ascii="Calibri" w:hAnsi="Calibri" w:cs="Arial"/>
          <w:sz w:val="22"/>
          <w:szCs w:val="22"/>
        </w:rPr>
        <w:t xml:space="preserve">numerze KRS lub innej ewidencji </w:t>
      </w:r>
      <w:r w:rsidRPr="008E0F96">
        <w:rPr>
          <w:rFonts w:ascii="Calibri" w:hAnsi="Calibri" w:cs="Arial"/>
          <w:sz w:val="22"/>
          <w:szCs w:val="22"/>
        </w:rPr>
        <w:t>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</w:t>
      </w:r>
      <w:r w:rsidRPr="008E0F96">
        <w:rPr>
          <w:rFonts w:ascii="Calibri" w:hAnsi="Calibri" w:cs="Arial"/>
          <w:sz w:val="22"/>
          <w:szCs w:val="22"/>
        </w:rPr>
        <w:br/>
        <w:t>w związku ze składaniem oferty w otwartym konkursie ofert, ogłoszonym przez Wójta Gminy Kowale Oleckie na pods</w:t>
      </w:r>
      <w:r>
        <w:rPr>
          <w:rFonts w:ascii="Calibri" w:hAnsi="Calibri" w:cs="Arial"/>
          <w:sz w:val="22"/>
          <w:szCs w:val="22"/>
        </w:rPr>
        <w:t>tawie Zarządzenia Nr Or.0050</w:t>
      </w:r>
      <w:r w:rsidRPr="00307861">
        <w:rPr>
          <w:rFonts w:ascii="Calibri" w:hAnsi="Calibri" w:cs="Arial"/>
          <w:sz w:val="22"/>
          <w:szCs w:val="22"/>
        </w:rPr>
        <w:t>.</w:t>
      </w:r>
      <w:r w:rsidR="00B83C18" w:rsidRPr="00B83C18">
        <w:rPr>
          <w:rFonts w:ascii="Calibri" w:hAnsi="Calibri" w:cs="Arial"/>
          <w:color w:val="auto"/>
          <w:sz w:val="22"/>
          <w:szCs w:val="22"/>
        </w:rPr>
        <w:t>10</w:t>
      </w:r>
      <w:r w:rsidRPr="00307861">
        <w:rPr>
          <w:rFonts w:ascii="Calibri" w:hAnsi="Calibri" w:cs="Arial"/>
          <w:sz w:val="22"/>
          <w:szCs w:val="22"/>
        </w:rPr>
        <w:t>.202</w:t>
      </w:r>
      <w:r w:rsidR="004B0F09">
        <w:rPr>
          <w:rFonts w:ascii="Calibri" w:hAnsi="Calibri" w:cs="Arial"/>
          <w:sz w:val="22"/>
          <w:szCs w:val="22"/>
        </w:rPr>
        <w:t>6</w:t>
      </w:r>
      <w:r w:rsidRPr="008E0F96">
        <w:rPr>
          <w:rFonts w:ascii="Calibri" w:hAnsi="Calibri" w:cs="Arial"/>
          <w:sz w:val="22"/>
          <w:szCs w:val="22"/>
        </w:rPr>
        <w:t xml:space="preserve"> Wójta Gminy Kowale Oleckie z dnia </w:t>
      </w:r>
      <w:r w:rsidR="004B0F09">
        <w:rPr>
          <w:rFonts w:ascii="Calibri" w:hAnsi="Calibri" w:cs="Arial"/>
          <w:sz w:val="22"/>
          <w:szCs w:val="22"/>
        </w:rPr>
        <w:t>15</w:t>
      </w:r>
      <w:r w:rsidR="00307861" w:rsidRPr="00307861">
        <w:rPr>
          <w:rFonts w:ascii="Calibri" w:hAnsi="Calibri" w:cs="Arial"/>
          <w:sz w:val="22"/>
          <w:szCs w:val="22"/>
        </w:rPr>
        <w:t xml:space="preserve"> stycznia 202</w:t>
      </w:r>
      <w:r w:rsidR="004B0F09">
        <w:rPr>
          <w:rFonts w:ascii="Calibri" w:hAnsi="Calibri" w:cs="Arial"/>
          <w:sz w:val="22"/>
          <w:szCs w:val="22"/>
        </w:rPr>
        <w:t>6</w:t>
      </w:r>
      <w:r w:rsidRPr="008E0F96">
        <w:rPr>
          <w:rFonts w:ascii="Calibri" w:hAnsi="Calibri" w:cs="Arial"/>
          <w:sz w:val="22"/>
          <w:szCs w:val="22"/>
        </w:rPr>
        <w:t xml:space="preserve"> r., oświadcza, że:</w:t>
      </w:r>
    </w:p>
    <w:p w14:paraId="6A48998B" w14:textId="4A601540" w:rsidR="00AC5C09" w:rsidRPr="008E0F96" w:rsidRDefault="00AC5C09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wyraża(-ją) zgodę na przetwarzanie danych osobowych przez Administratora </w:t>
      </w:r>
      <w:r w:rsidRPr="008E0F96">
        <w:rPr>
          <w:rFonts w:ascii="Calibri" w:hAnsi="Calibri" w:cs="Arial"/>
          <w:sz w:val="22"/>
          <w:szCs w:val="22"/>
        </w:rPr>
        <w:br/>
        <w:t xml:space="preserve">danych Wójta </w:t>
      </w:r>
      <w:r w:rsidRPr="008E0F96">
        <w:rPr>
          <w:rFonts w:ascii="Calibri" w:hAnsi="Calibri" w:cs="Arial"/>
          <w:bCs/>
          <w:sz w:val="22"/>
          <w:szCs w:val="22"/>
        </w:rPr>
        <w:t>Gminy Kowale Oleckie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z siedzibą w Kowalach Oleckich, ul. Kościuszki 44, 19-420 Kowale Oleckie w celu realizacji zadań publicznych zgodnie z zapisami ustawy z dnia 24 kwietnia 2003 r. o działalności pożytku publicznego i o wolontariacie (Dz. U. z 202</w:t>
      </w:r>
      <w:r w:rsidR="004B0F09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r. poz. </w:t>
      </w:r>
      <w:r w:rsidR="004B0F09">
        <w:rPr>
          <w:rFonts w:ascii="Calibri" w:hAnsi="Calibri" w:cs="Arial"/>
          <w:sz w:val="22"/>
          <w:szCs w:val="22"/>
        </w:rPr>
        <w:t>1338</w:t>
      </w:r>
      <w:r w:rsidR="002B353D">
        <w:rPr>
          <w:rFonts w:ascii="Calibri" w:hAnsi="Calibri" w:cs="Arial"/>
          <w:sz w:val="22"/>
          <w:szCs w:val="22"/>
        </w:rPr>
        <w:t xml:space="preserve"> ze zm.</w:t>
      </w:r>
      <w:r w:rsidRPr="008E0F96">
        <w:rPr>
          <w:rFonts w:ascii="Calibri" w:hAnsi="Calibri" w:cs="Arial"/>
          <w:sz w:val="22"/>
          <w:szCs w:val="22"/>
        </w:rPr>
        <w:t>) i rozporządzeń wykonawczych;</w:t>
      </w:r>
    </w:p>
    <w:p w14:paraId="7E37614E" w14:textId="77777777" w:rsidR="00AC5C09" w:rsidRPr="008E0F96" w:rsidRDefault="00AC5C09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zapoznała(-li) się z treścią klauzuli informacyjnej dotyczącej przetwarzania danych osobowych przez Urząd Gminy Kowale Oleckie w ramach zadań realizowanych przez Wójta Gminy Kowale Oleckie zawartą w wyżej wymienionym ogłoszeniu i przyjmuję(-jemy) ją do wiadomości.</w:t>
      </w:r>
    </w:p>
    <w:p w14:paraId="2D9CD82F" w14:textId="77777777" w:rsidR="00AC5C09" w:rsidRPr="008E0F96" w:rsidRDefault="00AC5C09" w:rsidP="008E0F96">
      <w:pPr>
        <w:spacing w:after="60" w:line="276" w:lineRule="auto"/>
        <w:jc w:val="both"/>
        <w:rPr>
          <w:rFonts w:ascii="Calibri" w:hAnsi="Calibri" w:cs="Arial"/>
          <w:sz w:val="22"/>
          <w:szCs w:val="22"/>
        </w:rPr>
      </w:pPr>
    </w:p>
    <w:p w14:paraId="751E5DCF" w14:textId="77777777" w:rsidR="00AC5C09" w:rsidRDefault="00AC5C09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  <w:r w:rsidRPr="008E0F96">
        <w:rPr>
          <w:rFonts w:ascii="Calibri" w:hAnsi="Calibri" w:cs="Arial"/>
          <w:bCs/>
          <w:sz w:val="22"/>
          <w:szCs w:val="22"/>
        </w:rPr>
        <w:lastRenderedPageBreak/>
        <w:t>Podanie danych osobowych jest dobrowolne, przy czym niezbędne do wzięcia udziału  w wyżej wymienionym otwartym konkursie ofert.</w:t>
      </w:r>
    </w:p>
    <w:p w14:paraId="2901CD21" w14:textId="77777777" w:rsidR="00AC5C09" w:rsidRPr="008E0F96" w:rsidRDefault="00AC5C09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</w:p>
    <w:p w14:paraId="45273970" w14:textId="77777777" w:rsidR="00AC5C09" w:rsidRPr="008E0F96" w:rsidRDefault="00AC5C09" w:rsidP="007F0E8F">
      <w:pPr>
        <w:widowControl w:val="0"/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                       Data: ………………………………..</w:t>
      </w:r>
      <w:r w:rsidRPr="008E0F96">
        <w:rPr>
          <w:rFonts w:ascii="Calibri" w:hAnsi="Calibri" w:cs="Arial"/>
          <w:color w:val="auto"/>
          <w:sz w:val="22"/>
          <w:szCs w:val="22"/>
        </w:rPr>
        <w:t xml:space="preserve">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</w:t>
      </w:r>
    </w:p>
    <w:p w14:paraId="0CD35E59" w14:textId="77777777" w:rsidR="00AC5C09" w:rsidRPr="008E0F96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23D73BF3" w14:textId="77777777" w:rsidR="00AC5C09" w:rsidRPr="008E0F96" w:rsidRDefault="00AC5C09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132394EC" w14:textId="77777777" w:rsidR="00AC5C09" w:rsidRPr="008E0F96" w:rsidRDefault="00AC5C09" w:rsidP="008E0F96">
      <w:pPr>
        <w:widowControl w:val="0"/>
        <w:autoSpaceDE w:val="0"/>
        <w:autoSpaceDN w:val="0"/>
        <w:adjustRightInd w:val="0"/>
        <w:spacing w:after="180" w:line="276" w:lineRule="auto"/>
        <w:ind w:left="357"/>
        <w:rPr>
          <w:rFonts w:ascii="Calibri" w:hAnsi="Calibri" w:cs="Arial"/>
          <w:color w:val="auto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14:paraId="5714EBB0" w14:textId="46BA4F65" w:rsidR="00AC5C09" w:rsidRPr="008E0F96" w:rsidRDefault="00AC5C09" w:rsidP="007F0E8F">
      <w:pPr>
        <w:numPr>
          <w:ilvl w:val="0"/>
          <w:numId w:val="41"/>
        </w:numPr>
        <w:spacing w:after="240" w:line="276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Oświadczenie o kwalifikowalności VAT.</w:t>
      </w:r>
      <w:r w:rsidRPr="008E0F96">
        <w:rPr>
          <w:rFonts w:ascii="Calibri" w:hAnsi="Calibri" w:cs="Arial"/>
          <w:sz w:val="22"/>
          <w:szCs w:val="22"/>
        </w:rPr>
        <w:t xml:space="preserve"> W związku z ofertą składaną w dniu ...............</w:t>
      </w:r>
      <w:r w:rsidR="00307861">
        <w:rPr>
          <w:rFonts w:ascii="Calibri" w:hAnsi="Calibri" w:cs="Arial"/>
          <w:sz w:val="22"/>
          <w:szCs w:val="22"/>
        </w:rPr>
        <w:t>........</w:t>
      </w:r>
      <w:r w:rsidRPr="008E0F96">
        <w:rPr>
          <w:rFonts w:ascii="Calibri" w:hAnsi="Calibri" w:cs="Arial"/>
          <w:sz w:val="22"/>
          <w:szCs w:val="22"/>
        </w:rPr>
        <w:t>..... 202</w:t>
      </w:r>
      <w:r w:rsidR="004B0F09">
        <w:rPr>
          <w:rFonts w:ascii="Calibri" w:hAnsi="Calibri" w:cs="Arial"/>
          <w:sz w:val="22"/>
          <w:szCs w:val="22"/>
        </w:rPr>
        <w:t>6</w:t>
      </w:r>
      <w:r w:rsidRPr="008E0F96">
        <w:rPr>
          <w:rFonts w:ascii="Calibri" w:hAnsi="Calibri" w:cs="Arial"/>
          <w:sz w:val="22"/>
          <w:szCs w:val="22"/>
        </w:rPr>
        <w:t xml:space="preserve"> r. w ramach otwartego konkursu ofert, ogłoszonego przez Wójta Gminy Kowale Oleckie na pods</w:t>
      </w:r>
      <w:r>
        <w:rPr>
          <w:rFonts w:ascii="Calibri" w:hAnsi="Calibri" w:cs="Arial"/>
          <w:sz w:val="22"/>
          <w:szCs w:val="22"/>
        </w:rPr>
        <w:t>tawie Zarządzenia  Nr Or.0050</w:t>
      </w:r>
      <w:r w:rsidRPr="00B83C18">
        <w:rPr>
          <w:rFonts w:ascii="Calibri" w:hAnsi="Calibri" w:cs="Arial"/>
          <w:color w:val="auto"/>
          <w:sz w:val="22"/>
          <w:szCs w:val="22"/>
        </w:rPr>
        <w:t>.</w:t>
      </w:r>
      <w:r w:rsidR="00B83C18">
        <w:rPr>
          <w:rFonts w:ascii="Calibri" w:hAnsi="Calibri" w:cs="Arial"/>
          <w:color w:val="auto"/>
          <w:sz w:val="22"/>
          <w:szCs w:val="22"/>
        </w:rPr>
        <w:t>10</w:t>
      </w:r>
      <w:r w:rsidRPr="00307861">
        <w:rPr>
          <w:rFonts w:ascii="Calibri" w:hAnsi="Calibri" w:cs="Arial"/>
          <w:sz w:val="22"/>
          <w:szCs w:val="22"/>
        </w:rPr>
        <w:t>.202</w:t>
      </w:r>
      <w:r w:rsidR="004B0F09">
        <w:rPr>
          <w:rFonts w:ascii="Calibri" w:hAnsi="Calibri" w:cs="Arial"/>
          <w:sz w:val="22"/>
          <w:szCs w:val="22"/>
        </w:rPr>
        <w:t>6</w:t>
      </w:r>
      <w:r w:rsidRPr="008E0F96">
        <w:rPr>
          <w:rFonts w:ascii="Calibri" w:hAnsi="Calibri" w:cs="Arial"/>
          <w:sz w:val="22"/>
          <w:szCs w:val="22"/>
        </w:rPr>
        <w:t xml:space="preserve"> Wójta Gminy Kowale Oleckie z dnia </w:t>
      </w:r>
      <w:r w:rsidR="004B0F09">
        <w:rPr>
          <w:rFonts w:ascii="Calibri" w:hAnsi="Calibri" w:cs="Arial"/>
          <w:sz w:val="22"/>
          <w:szCs w:val="22"/>
        </w:rPr>
        <w:t>15</w:t>
      </w:r>
      <w:r w:rsidR="00307861" w:rsidRPr="00307861">
        <w:rPr>
          <w:rFonts w:ascii="Calibri" w:hAnsi="Calibri" w:cs="Arial"/>
          <w:sz w:val="22"/>
          <w:szCs w:val="22"/>
        </w:rPr>
        <w:t xml:space="preserve"> stycznia 202</w:t>
      </w:r>
      <w:r w:rsidR="004B0F09">
        <w:rPr>
          <w:rFonts w:ascii="Calibri" w:hAnsi="Calibri" w:cs="Arial"/>
          <w:sz w:val="22"/>
          <w:szCs w:val="22"/>
        </w:rPr>
        <w:t>6</w:t>
      </w:r>
      <w:r w:rsidRPr="008E0F96">
        <w:rPr>
          <w:rFonts w:ascii="Calibri" w:hAnsi="Calibri" w:cs="Arial"/>
          <w:sz w:val="22"/>
          <w:szCs w:val="22"/>
        </w:rPr>
        <w:t xml:space="preserve"> r., na realizację zadania publicznego Gminy Kowale Oleckie w 202</w:t>
      </w:r>
      <w:r w:rsidR="002B353D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r. pod tytułem: </w:t>
      </w:r>
    </w:p>
    <w:p w14:paraId="58A2A37D" w14:textId="77777777" w:rsidR="00AC5C09" w:rsidRPr="008E0F96" w:rsidRDefault="00AC5C09" w:rsidP="008E0F96">
      <w:pPr>
        <w:spacing w:after="24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</w:t>
      </w:r>
    </w:p>
    <w:p w14:paraId="7266E978" w14:textId="77777777" w:rsidR="00AC5C09" w:rsidRPr="008E0F96" w:rsidRDefault="00AC5C09" w:rsidP="008E0F96">
      <w:pPr>
        <w:spacing w:after="240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oświadczam(y), że realizując powyższe zadanie organizacja nie może odzyskać w żaden sposób poniesionego kosztu podatku VAT/ może odzyskać poniesiony koszt podatku VAT*. Jednocześnie zobowiązuję(my) się do zwrotu zrefundowanej w ramach zadania części poniesionego VAT, jeżeli zaistnieją przesłanki umożliwiające odzyskanie tego podatku przez organizację.</w:t>
      </w:r>
    </w:p>
    <w:p w14:paraId="7117927B" w14:textId="77777777" w:rsidR="00AC5C09" w:rsidRPr="008E0F96" w:rsidRDefault="00AC5C09" w:rsidP="007F0E8F">
      <w:pPr>
        <w:widowControl w:val="0"/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           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Data:...................................</w:t>
      </w:r>
    </w:p>
    <w:p w14:paraId="305B7C7C" w14:textId="77777777" w:rsidR="00AC5C09" w:rsidRPr="008E0F96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40C36801" w14:textId="77777777" w:rsidR="00AC5C09" w:rsidRPr="008E0F96" w:rsidRDefault="00AC5C09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2379C8BB" w14:textId="77777777" w:rsidR="00AC5C09" w:rsidRPr="008E0F96" w:rsidRDefault="00AC5C09" w:rsidP="008E0F96">
      <w:pPr>
        <w:rPr>
          <w:rFonts w:ascii="Calibri" w:hAnsi="Calibri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14:paraId="121663A9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7FFA06EF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35E8F609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53390CF" w14:textId="77777777" w:rsidR="00AC5C09" w:rsidRDefault="00AC5C09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14:paraId="6647315C" w14:textId="77777777" w:rsidR="00AC5C09" w:rsidRPr="003A2508" w:rsidRDefault="00AC5C09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sectPr w:rsidR="00AC5C09" w:rsidRPr="003A2508" w:rsidSect="008E0F96">
      <w:footerReference w:type="default" r:id="rId7"/>
      <w:endnotePr>
        <w:numFmt w:val="decimal"/>
      </w:endnotePr>
      <w:pgSz w:w="11906" w:h="16838"/>
      <w:pgMar w:top="540" w:right="1276" w:bottom="125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05FA8" w14:textId="77777777" w:rsidR="00CA472D" w:rsidRDefault="00CA472D">
      <w:r>
        <w:separator/>
      </w:r>
    </w:p>
  </w:endnote>
  <w:endnote w:type="continuationSeparator" w:id="0">
    <w:p w14:paraId="3F474B5E" w14:textId="77777777" w:rsidR="00CA472D" w:rsidRDefault="00CA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99ADF" w14:textId="77777777" w:rsidR="00AC5C09" w:rsidRDefault="00AC5C09">
    <w:pPr>
      <w:pStyle w:val="Stopka"/>
      <w:jc w:val="right"/>
    </w:pPr>
    <w:r w:rsidRPr="0018076C">
      <w:rPr>
        <w:rFonts w:ascii="Calibri" w:hAnsi="Calibri" w:cs="Calibri"/>
        <w:sz w:val="22"/>
        <w:szCs w:val="22"/>
      </w:rPr>
      <w:fldChar w:fldCharType="begin"/>
    </w:r>
    <w:r w:rsidRPr="0018076C">
      <w:rPr>
        <w:rFonts w:ascii="Calibri" w:hAnsi="Calibri" w:cs="Calibri"/>
        <w:sz w:val="22"/>
        <w:szCs w:val="22"/>
      </w:rPr>
      <w:instrText>PAGE   \* MERGEFORMAT</w:instrText>
    </w:r>
    <w:r w:rsidRPr="0018076C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</w:t>
    </w:r>
    <w:r w:rsidRPr="0018076C">
      <w:rPr>
        <w:rFonts w:ascii="Calibri" w:hAnsi="Calibri" w:cs="Calibri"/>
        <w:sz w:val="22"/>
        <w:szCs w:val="22"/>
      </w:rPr>
      <w:fldChar w:fldCharType="end"/>
    </w:r>
  </w:p>
  <w:p w14:paraId="69A72A69" w14:textId="77777777" w:rsidR="00AC5C09" w:rsidRDefault="00AC5C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ADAC" w14:textId="77777777" w:rsidR="00CA472D" w:rsidRDefault="00CA472D">
      <w:r>
        <w:separator/>
      </w:r>
    </w:p>
  </w:footnote>
  <w:footnote w:type="continuationSeparator" w:id="0">
    <w:p w14:paraId="46CE2FA3" w14:textId="77777777" w:rsidR="00CA472D" w:rsidRDefault="00CA472D">
      <w:r>
        <w:continuationSeparator/>
      </w:r>
    </w:p>
  </w:footnote>
  <w:footnote w:id="1">
    <w:p w14:paraId="537D9C33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/>
          <w:sz w:val="16"/>
          <w:szCs w:val="16"/>
          <w:vertAlign w:val="superscript"/>
        </w:rPr>
        <w:footnoteRef/>
      </w:r>
      <w:r w:rsidRPr="0069455F">
        <w:rPr>
          <w:rFonts w:ascii="Calibri" w:hAnsi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 </w:t>
      </w:r>
      <w:r w:rsidRPr="003A2508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4DE256D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 w:cs="Calibri"/>
          <w:sz w:val="16"/>
          <w:szCs w:val="16"/>
          <w:vertAlign w:val="superscript"/>
        </w:rPr>
        <w:footnoteRef/>
      </w:r>
      <w:r w:rsidRPr="0069455F">
        <w:rPr>
          <w:rFonts w:ascii="Calibri" w:hAnsi="Calibri" w:cs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</w:t>
      </w:r>
      <w:r w:rsidRPr="00FE7076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94E725C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2E6FE3">
        <w:rPr>
          <w:rFonts w:ascii="Calibri" w:hAnsi="Calibri"/>
          <w:sz w:val="16"/>
          <w:szCs w:val="16"/>
          <w:vertAlign w:val="superscript"/>
        </w:rPr>
        <w:footnoteRef/>
      </w:r>
      <w:r w:rsidRPr="002E6FE3">
        <w:rPr>
          <w:rFonts w:ascii="Calibri" w:hAnsi="Calibri"/>
          <w:sz w:val="16"/>
          <w:szCs w:val="16"/>
          <w:vertAlign w:val="superscript"/>
        </w:rPr>
        <w:t>)</w:t>
      </w:r>
      <w:r w:rsidRPr="004C2968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4185E9E5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>
        <w:rPr>
          <w:rFonts w:ascii="Calibri" w:hAnsi="Calibri" w:cs="Calibri"/>
          <w:sz w:val="18"/>
          <w:szCs w:val="18"/>
        </w:rPr>
        <w:t>.</w:t>
      </w:r>
    </w:p>
  </w:footnote>
  <w:footnote w:id="5">
    <w:p w14:paraId="496AD20E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22093117" w14:textId="77777777" w:rsidR="00AC5C09" w:rsidRDefault="00AC5C09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55ACF634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/>
        <w:b w:val="0"/>
        <w:i w:val="0"/>
        <w:strike w:val="0"/>
        <w:color w:val="000000"/>
        <w:sz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0A58BE"/>
    <w:multiLevelType w:val="hybridMultilevel"/>
    <w:tmpl w:val="348E9C4E"/>
    <w:lvl w:ilvl="0" w:tplc="D3DADE7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C3E7B40"/>
    <w:multiLevelType w:val="hybridMultilevel"/>
    <w:tmpl w:val="F7BC9CD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9292383">
    <w:abstractNumId w:val="1"/>
  </w:num>
  <w:num w:numId="2" w16cid:durableId="1843087794">
    <w:abstractNumId w:val="2"/>
  </w:num>
  <w:num w:numId="3" w16cid:durableId="1786188616">
    <w:abstractNumId w:val="3"/>
  </w:num>
  <w:num w:numId="4" w16cid:durableId="114295663">
    <w:abstractNumId w:val="4"/>
  </w:num>
  <w:num w:numId="5" w16cid:durableId="1176455281">
    <w:abstractNumId w:val="5"/>
  </w:num>
  <w:num w:numId="6" w16cid:durableId="942689045">
    <w:abstractNumId w:val="6"/>
  </w:num>
  <w:num w:numId="7" w16cid:durableId="258608258">
    <w:abstractNumId w:val="7"/>
  </w:num>
  <w:num w:numId="8" w16cid:durableId="309479905">
    <w:abstractNumId w:val="8"/>
  </w:num>
  <w:num w:numId="9" w16cid:durableId="1179462903">
    <w:abstractNumId w:val="9"/>
  </w:num>
  <w:num w:numId="10" w16cid:durableId="677850327">
    <w:abstractNumId w:val="28"/>
  </w:num>
  <w:num w:numId="11" w16cid:durableId="1003705520">
    <w:abstractNumId w:val="34"/>
  </w:num>
  <w:num w:numId="12" w16cid:durableId="673725503">
    <w:abstractNumId w:val="27"/>
  </w:num>
  <w:num w:numId="13" w16cid:durableId="2111581222">
    <w:abstractNumId w:val="31"/>
  </w:num>
  <w:num w:numId="14" w16cid:durableId="2126340906">
    <w:abstractNumId w:val="35"/>
  </w:num>
  <w:num w:numId="15" w16cid:durableId="1119567481">
    <w:abstractNumId w:val="0"/>
  </w:num>
  <w:num w:numId="16" w16cid:durableId="1808206062">
    <w:abstractNumId w:val="20"/>
  </w:num>
  <w:num w:numId="17" w16cid:durableId="1932153408">
    <w:abstractNumId w:val="24"/>
  </w:num>
  <w:num w:numId="18" w16cid:durableId="359163940">
    <w:abstractNumId w:val="12"/>
  </w:num>
  <w:num w:numId="19" w16cid:durableId="2042897313">
    <w:abstractNumId w:val="29"/>
  </w:num>
  <w:num w:numId="20" w16cid:durableId="438111527">
    <w:abstractNumId w:val="39"/>
  </w:num>
  <w:num w:numId="21" w16cid:durableId="1286931609">
    <w:abstractNumId w:val="37"/>
  </w:num>
  <w:num w:numId="22" w16cid:durableId="838541134">
    <w:abstractNumId w:val="13"/>
  </w:num>
  <w:num w:numId="23" w16cid:durableId="438378841">
    <w:abstractNumId w:val="16"/>
  </w:num>
  <w:num w:numId="24" w16cid:durableId="1061712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1281957">
    <w:abstractNumId w:val="23"/>
  </w:num>
  <w:num w:numId="26" w16cid:durableId="1116173960">
    <w:abstractNumId w:val="14"/>
  </w:num>
  <w:num w:numId="27" w16cid:durableId="1920481327">
    <w:abstractNumId w:val="19"/>
  </w:num>
  <w:num w:numId="28" w16cid:durableId="335772057">
    <w:abstractNumId w:val="15"/>
  </w:num>
  <w:num w:numId="29" w16cid:durableId="512183137">
    <w:abstractNumId w:val="38"/>
  </w:num>
  <w:num w:numId="30" w16cid:durableId="1903908377">
    <w:abstractNumId w:val="26"/>
  </w:num>
  <w:num w:numId="31" w16cid:durableId="1556118347">
    <w:abstractNumId w:val="18"/>
  </w:num>
  <w:num w:numId="32" w16cid:durableId="1883974933">
    <w:abstractNumId w:val="33"/>
  </w:num>
  <w:num w:numId="33" w16cid:durableId="940841206">
    <w:abstractNumId w:val="30"/>
  </w:num>
  <w:num w:numId="34" w16cid:durableId="2042512016">
    <w:abstractNumId w:val="25"/>
  </w:num>
  <w:num w:numId="35" w16cid:durableId="1245720048">
    <w:abstractNumId w:val="11"/>
  </w:num>
  <w:num w:numId="36" w16cid:durableId="1048602542">
    <w:abstractNumId w:val="22"/>
  </w:num>
  <w:num w:numId="37" w16cid:durableId="426389325">
    <w:abstractNumId w:val="17"/>
  </w:num>
  <w:num w:numId="38" w16cid:durableId="11073088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95240835">
    <w:abstractNumId w:val="36"/>
  </w:num>
  <w:num w:numId="40" w16cid:durableId="673805184">
    <w:abstractNumId w:val="32"/>
  </w:num>
  <w:num w:numId="41" w16cid:durableId="2804953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168D"/>
    <w:rsid w:val="000822F9"/>
    <w:rsid w:val="00086C95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53D0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D7BA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353D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861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3E2F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45296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6F79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0F09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4830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710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0E8F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578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0F96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04C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650C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5C09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3C18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46084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3768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72D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6594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66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2208"/>
    <w:rsid w:val="00E14123"/>
    <w:rsid w:val="00E148A1"/>
    <w:rsid w:val="00E14E43"/>
    <w:rsid w:val="00E14FAD"/>
    <w:rsid w:val="00E1728A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4736F"/>
    <w:rsid w:val="00E52344"/>
    <w:rsid w:val="00E525D0"/>
    <w:rsid w:val="00E53A2D"/>
    <w:rsid w:val="00E560F9"/>
    <w:rsid w:val="00E5642F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0B08"/>
    <w:rsid w:val="00ED1129"/>
    <w:rsid w:val="00ED1325"/>
    <w:rsid w:val="00ED1D2C"/>
    <w:rsid w:val="00ED1ED7"/>
    <w:rsid w:val="00ED2123"/>
    <w:rsid w:val="00ED42DF"/>
    <w:rsid w:val="00ED4359"/>
    <w:rsid w:val="00EE3AE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A5F03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D7AE2"/>
  <w15:docId w15:val="{541868E7-0D6A-464C-B0E1-783698D8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86C95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86C95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86C95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86C95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86C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86C95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0471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70471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04710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704710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704710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704710"/>
    <w:rPr>
      <w:rFonts w:ascii="Calibri" w:hAnsi="Calibri" w:cs="Times New Roman"/>
      <w:b/>
      <w:bCs/>
      <w:color w:val="000000"/>
    </w:rPr>
  </w:style>
  <w:style w:type="paragraph" w:styleId="Tytu">
    <w:name w:val="Title"/>
    <w:basedOn w:val="Normalny"/>
    <w:link w:val="TytuZnak"/>
    <w:uiPriority w:val="99"/>
    <w:qFormat/>
    <w:rsid w:val="00086C95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704710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rsid w:val="00086C95"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link w:val="Podtytu"/>
    <w:uiPriority w:val="99"/>
    <w:locked/>
    <w:rsid w:val="00704710"/>
    <w:rPr>
      <w:rFonts w:ascii="Cambria" w:hAnsi="Cambria" w:cs="Times New Roman"/>
      <w:color w:val="000000"/>
      <w:sz w:val="24"/>
      <w:szCs w:val="24"/>
    </w:rPr>
  </w:style>
  <w:style w:type="character" w:styleId="Odwoanieprzypisudolnego">
    <w:name w:val="footnote reference"/>
    <w:uiPriority w:val="99"/>
    <w:rsid w:val="00086C95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86C9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F4811"/>
    <w:rPr>
      <w:rFonts w:cs="Times New Roman"/>
      <w:color w:val="000000"/>
    </w:rPr>
  </w:style>
  <w:style w:type="table" w:styleId="Tabela-Siatka">
    <w:name w:val="Table Grid"/>
    <w:basedOn w:val="Standardowy"/>
    <w:uiPriority w:val="9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720D5F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720D5F"/>
    <w:rPr>
      <w:rFonts w:cs="Times New Roman"/>
      <w:color w:val="000000"/>
    </w:rPr>
  </w:style>
  <w:style w:type="character" w:styleId="Odwoanieprzypisukocowego">
    <w:name w:val="endnote reference"/>
    <w:uiPriority w:val="99"/>
    <w:rsid w:val="00720D5F"/>
    <w:rPr>
      <w:rFonts w:cs="Times New Roman"/>
      <w:vertAlign w:val="superscript"/>
    </w:rPr>
  </w:style>
  <w:style w:type="paragraph" w:styleId="Lista">
    <w:name w:val="List"/>
    <w:basedOn w:val="Normalny"/>
    <w:uiPriority w:val="99"/>
    <w:rsid w:val="001E0AB6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rsid w:val="001E0AB6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1E0AB6"/>
    <w:rPr>
      <w:rFonts w:cs="Times New Roman"/>
      <w:color w:val="000000"/>
      <w:sz w:val="24"/>
    </w:rPr>
  </w:style>
  <w:style w:type="paragraph" w:styleId="Nagwek">
    <w:name w:val="header"/>
    <w:basedOn w:val="Normalny"/>
    <w:link w:val="Nagwek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F3940"/>
    <w:rPr>
      <w:rFonts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F3940"/>
    <w:rPr>
      <w:rFonts w:cs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E405AA"/>
    <w:rPr>
      <w:rFonts w:ascii="Tahoma" w:hAnsi="Tahoma" w:cs="Times New Roman"/>
      <w:color w:val="000000"/>
      <w:sz w:val="16"/>
    </w:rPr>
  </w:style>
  <w:style w:type="character" w:styleId="Odwoaniedokomentarza">
    <w:name w:val="annotation reference"/>
    <w:uiPriority w:val="99"/>
    <w:rsid w:val="00B4659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B46598"/>
    <w:rPr>
      <w:rFonts w:cs="Times New Roman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46598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B46598"/>
    <w:rPr>
      <w:rFonts w:cs="Times New Roman"/>
      <w:b/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DF5A80"/>
    <w:pPr>
      <w:ind w:left="720"/>
      <w:contextualSpacing/>
    </w:pPr>
  </w:style>
  <w:style w:type="character" w:customStyle="1" w:styleId="luchili">
    <w:name w:val="luc_hili"/>
    <w:uiPriority w:val="99"/>
    <w:rsid w:val="004836AC"/>
    <w:rPr>
      <w:rFonts w:cs="Times New Roman"/>
    </w:rPr>
  </w:style>
  <w:style w:type="character" w:customStyle="1" w:styleId="Teksttreci2">
    <w:name w:val="Tekst treści (2)_"/>
    <w:link w:val="Teksttreci20"/>
    <w:uiPriority w:val="99"/>
    <w:locked/>
    <w:rsid w:val="003F1ECF"/>
    <w:rPr>
      <w:rFonts w:ascii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3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4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1418</Words>
  <Characters>8508</Characters>
  <Application>Microsoft Office Word</Application>
  <DocSecurity>0</DocSecurity>
  <Lines>70</Lines>
  <Paragraphs>19</Paragraphs>
  <ScaleCrop>false</ScaleCrop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rozporządzenia</dc:title>
  <dc:subject/>
  <dc:creator>Stawarz Magdalena</dc:creator>
  <cp:keywords/>
  <dc:description/>
  <cp:lastModifiedBy>Karolina</cp:lastModifiedBy>
  <cp:revision>3</cp:revision>
  <cp:lastPrinted>2024-05-27T10:03:00Z</cp:lastPrinted>
  <dcterms:created xsi:type="dcterms:W3CDTF">2026-01-14T13:30:00Z</dcterms:created>
  <dcterms:modified xsi:type="dcterms:W3CDTF">2026-01-15T09:32:00Z</dcterms:modified>
</cp:coreProperties>
</file>